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C68" w:rsidRPr="002D70E6" w:rsidRDefault="00EB4C68" w:rsidP="00DF1440">
      <w:pPr>
        <w:widowControl w:val="0"/>
        <w:suppressAutoHyphens w:val="0"/>
        <w:autoSpaceDE w:val="0"/>
        <w:autoSpaceDN w:val="0"/>
        <w:adjustRightInd w:val="0"/>
        <w:spacing w:after="0" w:line="240" w:lineRule="auto"/>
        <w:rPr>
          <w:rFonts w:ascii="Times New Roman" w:eastAsia="Times New Roman" w:hAnsi="Times New Roman"/>
          <w:b/>
          <w:bCs/>
          <w:sz w:val="32"/>
          <w:szCs w:val="32"/>
          <w:lang w:eastAsia="sr-Latn-CS"/>
        </w:rPr>
      </w:pPr>
    </w:p>
    <w:p w:rsidR="00EB4C68" w:rsidRDefault="00EB4C68" w:rsidP="00DF1440">
      <w:pPr>
        <w:widowControl w:val="0"/>
        <w:suppressAutoHyphens w:val="0"/>
        <w:autoSpaceDE w:val="0"/>
        <w:autoSpaceDN w:val="0"/>
        <w:adjustRightInd w:val="0"/>
        <w:spacing w:after="0" w:line="240" w:lineRule="auto"/>
        <w:rPr>
          <w:rFonts w:ascii="Times New Roman" w:eastAsia="Times New Roman" w:hAnsi="Times New Roman"/>
          <w:b/>
          <w:bCs/>
          <w:sz w:val="28"/>
          <w:szCs w:val="28"/>
          <w:lang w:val="sr-Cyrl-CS" w:eastAsia="sr-Latn-CS"/>
        </w:rPr>
      </w:pPr>
    </w:p>
    <w:p w:rsidR="00DF1440" w:rsidRPr="007E5BD4" w:rsidRDefault="00711841" w:rsidP="00DF1440">
      <w:pPr>
        <w:widowControl w:val="0"/>
        <w:suppressAutoHyphens w:val="0"/>
        <w:autoSpaceDE w:val="0"/>
        <w:autoSpaceDN w:val="0"/>
        <w:adjustRightInd w:val="0"/>
        <w:spacing w:after="0" w:line="240" w:lineRule="auto"/>
        <w:jc w:val="center"/>
        <w:rPr>
          <w:rFonts w:ascii="Times New Roman" w:eastAsia="Times New Roman" w:hAnsi="Times New Roman"/>
          <w:b/>
          <w:bCs/>
          <w:sz w:val="28"/>
          <w:szCs w:val="28"/>
          <w:lang w:eastAsia="sr-Latn-CS"/>
        </w:rPr>
      </w:pPr>
      <w:r>
        <w:rPr>
          <w:rFonts w:ascii="Times New Roman" w:eastAsia="Times New Roman" w:hAnsi="Times New Roman"/>
          <w:b/>
          <w:bCs/>
          <w:sz w:val="28"/>
          <w:szCs w:val="28"/>
          <w:lang w:val="sr-Cyrl-CS" w:eastAsia="sr-Latn-CS"/>
        </w:rPr>
        <w:t>АКАДЕМИЈА ТЕХНИЧКО-ВАСПИТАЧКИХ СТРУКОВНИХ СТУДИЈА – ОДСЕК ВРАЊЕ</w:t>
      </w:r>
    </w:p>
    <w:p w:rsidR="00DF1440" w:rsidRPr="00DF1440" w:rsidRDefault="00DF1440" w:rsidP="00DF1440">
      <w:pPr>
        <w:widowControl w:val="0"/>
        <w:suppressAutoHyphens w:val="0"/>
        <w:autoSpaceDE w:val="0"/>
        <w:autoSpaceDN w:val="0"/>
        <w:adjustRightInd w:val="0"/>
        <w:spacing w:after="0" w:line="240" w:lineRule="auto"/>
        <w:jc w:val="center"/>
        <w:rPr>
          <w:rFonts w:ascii="Times New Roman" w:eastAsia="Times New Roman" w:hAnsi="Times New Roman"/>
          <w:i/>
          <w:sz w:val="36"/>
          <w:szCs w:val="36"/>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ru-RU"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ru-RU"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ru-RU"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ru-RU" w:eastAsia="sr-Latn-CS"/>
        </w:rPr>
      </w:pPr>
    </w:p>
    <w:p w:rsidR="00DF1440" w:rsidRPr="00DF1440" w:rsidRDefault="00562541" w:rsidP="00DF1440">
      <w:pPr>
        <w:widowControl w:val="0"/>
        <w:suppressAutoHyphens w:val="0"/>
        <w:autoSpaceDE w:val="0"/>
        <w:autoSpaceDN w:val="0"/>
        <w:adjustRightInd w:val="0"/>
        <w:spacing w:after="0" w:line="240" w:lineRule="auto"/>
        <w:jc w:val="center"/>
        <w:rPr>
          <w:rFonts w:ascii="Times New Roman" w:eastAsia="Times New Roman" w:hAnsi="Times New Roman"/>
          <w:sz w:val="20"/>
          <w:szCs w:val="20"/>
          <w:lang w:val="sr-Cyrl-CS" w:eastAsia="sr-Latn-CS"/>
        </w:rPr>
      </w:pPr>
      <w:r w:rsidRPr="00562541">
        <w:rPr>
          <w:rFonts w:ascii="Times New Roman" w:eastAsia="Times New Roman" w:hAnsi="Times New Roman"/>
          <w:noProof/>
          <w:sz w:val="20"/>
          <w:szCs w:val="20"/>
          <w:lang w:val="en-US" w:eastAsia="en-US"/>
        </w:rPr>
        <w:drawing>
          <wp:inline distT="0" distB="0" distL="0" distR="0">
            <wp:extent cx="4053966" cy="962025"/>
            <wp:effectExtent l="19050" t="0" r="3684" b="0"/>
            <wp:docPr id="4" name="Picture 1" descr="D:\Dokumenti\Skola\Skolska godina 2020-21\SAMOVREDNOVANJE\Logo-akademij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kumenti\Skola\Skolska godina 2020-21\SAMOVREDNOVANJE\Logo-akademije.jpg"/>
                    <pic:cNvPicPr>
                      <a:picLocks noChangeAspect="1" noChangeArrowheads="1"/>
                    </pic:cNvPicPr>
                  </pic:nvPicPr>
                  <pic:blipFill>
                    <a:blip r:embed="rId8" cstate="print"/>
                    <a:srcRect/>
                    <a:stretch>
                      <a:fillRect/>
                    </a:stretch>
                  </pic:blipFill>
                  <pic:spPr bwMode="auto">
                    <a:xfrm>
                      <a:off x="0" y="0"/>
                      <a:ext cx="4050822" cy="961279"/>
                    </a:xfrm>
                    <a:prstGeom prst="rect">
                      <a:avLst/>
                    </a:prstGeom>
                    <a:noFill/>
                    <a:ln w="9525">
                      <a:noFill/>
                      <a:miter lim="800000"/>
                      <a:headEnd/>
                      <a:tailEnd/>
                    </a:ln>
                  </pic:spPr>
                </pic:pic>
              </a:graphicData>
            </a:graphic>
          </wp:inline>
        </w:drawing>
      </w: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191F79"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ru-RU"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ru-RU" w:eastAsia="sr-Latn-CS"/>
        </w:rPr>
      </w:pPr>
    </w:p>
    <w:p w:rsidR="00F6418E" w:rsidRPr="00F6418E" w:rsidRDefault="00F6418E" w:rsidP="00F6418E">
      <w:pPr>
        <w:widowControl w:val="0"/>
        <w:suppressAutoHyphens w:val="0"/>
        <w:autoSpaceDE w:val="0"/>
        <w:autoSpaceDN w:val="0"/>
        <w:adjustRightInd w:val="0"/>
        <w:spacing w:after="120" w:line="240" w:lineRule="auto"/>
        <w:jc w:val="center"/>
        <w:rPr>
          <w:rFonts w:ascii="Times New Roman" w:eastAsia="Times New Roman" w:hAnsi="Times New Roman"/>
          <w:b/>
          <w:sz w:val="44"/>
          <w:szCs w:val="44"/>
          <w:lang w:eastAsia="sr-Latn-CS"/>
        </w:rPr>
      </w:pPr>
      <w:r>
        <w:rPr>
          <w:rFonts w:ascii="Times New Roman" w:eastAsia="Times New Roman" w:hAnsi="Times New Roman"/>
          <w:b/>
          <w:sz w:val="44"/>
          <w:szCs w:val="44"/>
          <w:lang w:eastAsia="sr-Latn-CS"/>
        </w:rPr>
        <w:t>СТАНДАРД 4.</w:t>
      </w: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ru-RU"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ru-RU"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ru-RU" w:eastAsia="sr-Latn-CS"/>
        </w:rPr>
      </w:pPr>
    </w:p>
    <w:p w:rsidR="00DF1440" w:rsidRPr="00F6418E" w:rsidRDefault="00F6418E" w:rsidP="00DF1440">
      <w:pPr>
        <w:widowControl w:val="0"/>
        <w:suppressAutoHyphens w:val="0"/>
        <w:autoSpaceDE w:val="0"/>
        <w:autoSpaceDN w:val="0"/>
        <w:adjustRightInd w:val="0"/>
        <w:spacing w:after="120" w:line="240" w:lineRule="auto"/>
        <w:jc w:val="center"/>
        <w:rPr>
          <w:rFonts w:ascii="Times New Roman" w:eastAsia="Times New Roman" w:hAnsi="Times New Roman"/>
          <w:b/>
          <w:sz w:val="44"/>
          <w:szCs w:val="44"/>
          <w:lang w:eastAsia="sr-Latn-CS"/>
        </w:rPr>
      </w:pPr>
      <w:r>
        <w:rPr>
          <w:rFonts w:ascii="Times New Roman" w:eastAsia="Times New Roman" w:hAnsi="Times New Roman"/>
          <w:b/>
          <w:sz w:val="44"/>
          <w:szCs w:val="44"/>
          <w:lang w:eastAsia="sr-Latn-CS"/>
        </w:rPr>
        <w:t>КВАЛИТЕТ</w:t>
      </w:r>
    </w:p>
    <w:p w:rsidR="00C36A43" w:rsidRDefault="00C36A43" w:rsidP="00DF1440">
      <w:pPr>
        <w:widowControl w:val="0"/>
        <w:suppressAutoHyphens w:val="0"/>
        <w:autoSpaceDE w:val="0"/>
        <w:autoSpaceDN w:val="0"/>
        <w:adjustRightInd w:val="0"/>
        <w:spacing w:after="120" w:line="240" w:lineRule="auto"/>
        <w:jc w:val="center"/>
        <w:rPr>
          <w:rFonts w:ascii="Times New Roman" w:eastAsia="Times New Roman" w:hAnsi="Times New Roman"/>
          <w:b/>
          <w:sz w:val="44"/>
          <w:szCs w:val="44"/>
          <w:lang w:eastAsia="sr-Latn-CS"/>
        </w:rPr>
      </w:pPr>
      <w:r>
        <w:rPr>
          <w:rFonts w:ascii="Times New Roman" w:eastAsia="Times New Roman" w:hAnsi="Times New Roman"/>
          <w:b/>
          <w:sz w:val="44"/>
          <w:szCs w:val="44"/>
          <w:lang w:eastAsia="sr-Latn-CS"/>
        </w:rPr>
        <w:t>СТУДИЈСКОГ ПРОГРАМА</w:t>
      </w:r>
    </w:p>
    <w:p w:rsidR="00C36A43" w:rsidRPr="003D0E93" w:rsidRDefault="00F6418E" w:rsidP="00DF1440">
      <w:pPr>
        <w:widowControl w:val="0"/>
        <w:suppressAutoHyphens w:val="0"/>
        <w:autoSpaceDE w:val="0"/>
        <w:autoSpaceDN w:val="0"/>
        <w:adjustRightInd w:val="0"/>
        <w:spacing w:after="120" w:line="240" w:lineRule="auto"/>
        <w:jc w:val="center"/>
        <w:rPr>
          <w:rFonts w:ascii="Times New Roman" w:eastAsia="Times New Roman" w:hAnsi="Times New Roman"/>
          <w:sz w:val="44"/>
          <w:szCs w:val="44"/>
          <w:lang w:eastAsia="sr-Latn-CS"/>
        </w:rPr>
      </w:pPr>
      <w:r>
        <w:rPr>
          <w:rFonts w:ascii="Times New Roman" w:eastAsia="Times New Roman" w:hAnsi="Times New Roman"/>
          <w:b/>
          <w:sz w:val="44"/>
          <w:szCs w:val="44"/>
          <w:lang w:eastAsia="sr-Latn-CS"/>
        </w:rPr>
        <w:t xml:space="preserve">ССС </w:t>
      </w:r>
      <w:r w:rsidR="003D0E93">
        <w:rPr>
          <w:rFonts w:ascii="Times New Roman" w:eastAsia="Times New Roman" w:hAnsi="Times New Roman"/>
          <w:b/>
          <w:sz w:val="44"/>
          <w:szCs w:val="44"/>
          <w:lang w:eastAsia="sr-Latn-CS"/>
        </w:rPr>
        <w:t>ДРУМСКИ САОБРАЋАЈ И ТРАНСПОРТ</w:t>
      </w: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32"/>
          <w:szCs w:val="32"/>
          <w:lang w:val="sr-Cyrl-CS" w:eastAsia="sr-Latn-CS"/>
        </w:rPr>
      </w:pPr>
    </w:p>
    <w:p w:rsidR="00DF1440" w:rsidRPr="00DF1440" w:rsidRDefault="00DC2D22" w:rsidP="00DF1440">
      <w:pPr>
        <w:widowControl w:val="0"/>
        <w:suppressAutoHyphens w:val="0"/>
        <w:autoSpaceDE w:val="0"/>
        <w:autoSpaceDN w:val="0"/>
        <w:adjustRightInd w:val="0"/>
        <w:spacing w:after="0" w:line="240" w:lineRule="auto"/>
        <w:jc w:val="center"/>
        <w:rPr>
          <w:rFonts w:ascii="Times New Roman" w:eastAsia="Times New Roman" w:hAnsi="Times New Roman"/>
          <w:b/>
          <w:sz w:val="32"/>
          <w:szCs w:val="32"/>
          <w:lang w:val="sr-Cyrl-CS" w:eastAsia="sr-Latn-CS"/>
        </w:rPr>
      </w:pPr>
      <w:r>
        <w:rPr>
          <w:rFonts w:ascii="Times New Roman" w:eastAsia="Times New Roman" w:hAnsi="Times New Roman"/>
          <w:b/>
          <w:sz w:val="32"/>
          <w:szCs w:val="32"/>
          <w:lang w:val="sr-Cyrl-CS" w:eastAsia="sr-Latn-CS"/>
        </w:rPr>
        <w:t>ВРАЊЕ, 202</w:t>
      </w:r>
      <w:r w:rsidR="002D70E6">
        <w:rPr>
          <w:rFonts w:ascii="Times New Roman" w:eastAsia="Times New Roman" w:hAnsi="Times New Roman"/>
          <w:b/>
          <w:sz w:val="32"/>
          <w:szCs w:val="32"/>
          <w:lang w:eastAsia="sr-Latn-CS"/>
        </w:rPr>
        <w:t>5</w:t>
      </w:r>
      <w:r w:rsidR="00DF1440" w:rsidRPr="00DF1440">
        <w:rPr>
          <w:rFonts w:ascii="Times New Roman" w:eastAsia="Times New Roman" w:hAnsi="Times New Roman"/>
          <w:b/>
          <w:sz w:val="32"/>
          <w:szCs w:val="32"/>
          <w:lang w:val="sr-Cyrl-CS" w:eastAsia="sr-Latn-CS"/>
        </w:rPr>
        <w:t>.</w:t>
      </w:r>
    </w:p>
    <w:p w:rsidR="008A2913" w:rsidRDefault="008A2913">
      <w:pPr>
        <w:suppressAutoHyphens w:val="0"/>
        <w:spacing w:after="0" w:line="240" w:lineRule="auto"/>
      </w:pPr>
    </w:p>
    <w:p w:rsidR="008A2913" w:rsidRDefault="008A2913">
      <w:pPr>
        <w:suppressAutoHyphens w:val="0"/>
        <w:spacing w:after="0" w:line="240" w:lineRule="auto"/>
        <w:sectPr w:rsidR="008A2913">
          <w:footerReference w:type="default" r:id="rId9"/>
          <w:pgSz w:w="11906" w:h="16838"/>
          <w:pgMar w:top="1134" w:right="1134" w:bottom="1134" w:left="1701" w:header="720" w:footer="709" w:gutter="0"/>
          <w:cols w:space="720"/>
          <w:docGrid w:linePitch="360"/>
        </w:sectPr>
      </w:pPr>
    </w:p>
    <w:tbl>
      <w:tblPr>
        <w:tblW w:w="9498" w:type="dxa"/>
        <w:tblInd w:w="-15" w:type="dxa"/>
        <w:tblLayout w:type="fixed"/>
        <w:tblLook w:val="0000"/>
      </w:tblPr>
      <w:tblGrid>
        <w:gridCol w:w="9498"/>
      </w:tblGrid>
      <w:tr w:rsidR="004A75D4" w:rsidTr="00CD20A0">
        <w:tc>
          <w:tcPr>
            <w:tcW w:w="9498" w:type="dxa"/>
            <w:tcBorders>
              <w:top w:val="single" w:sz="12" w:space="0" w:color="000000"/>
              <w:left w:val="single" w:sz="12" w:space="0" w:color="000000"/>
              <w:bottom w:val="single" w:sz="12" w:space="0" w:color="000000"/>
              <w:right w:val="single" w:sz="12" w:space="0" w:color="000000"/>
            </w:tcBorders>
            <w:shd w:val="clear" w:color="auto" w:fill="F2F2F2"/>
          </w:tcPr>
          <w:p w:rsidR="004A75D4" w:rsidRPr="00F6418E" w:rsidRDefault="004A75D4" w:rsidP="00F6418E">
            <w:pPr>
              <w:spacing w:after="60" w:line="240" w:lineRule="auto"/>
              <w:rPr>
                <w:sz w:val="28"/>
                <w:szCs w:val="28"/>
                <w:lang/>
              </w:rPr>
            </w:pPr>
            <w:bookmarkStart w:id="0" w:name="%D1%811"/>
            <w:bookmarkStart w:id="1" w:name="%D1%812"/>
            <w:bookmarkStart w:id="2" w:name="%D1%814"/>
            <w:bookmarkEnd w:id="0"/>
            <w:bookmarkEnd w:id="1"/>
            <w:bookmarkEnd w:id="2"/>
            <w:r w:rsidRPr="00F6418E">
              <w:rPr>
                <w:rFonts w:ascii="Times New Roman" w:eastAsia="Times New Roman" w:hAnsi="Times New Roman"/>
                <w:b/>
                <w:sz w:val="28"/>
                <w:szCs w:val="28"/>
                <w:lang w:val="ru-RU"/>
              </w:rPr>
              <w:lastRenderedPageBreak/>
              <w:t>Стандард 4: Kвалитет студијског програма</w:t>
            </w:r>
            <w:r w:rsidR="00F6418E" w:rsidRPr="00F6418E">
              <w:rPr>
                <w:rFonts w:ascii="Times New Roman" w:eastAsia="Times New Roman" w:hAnsi="Times New Roman"/>
                <w:b/>
                <w:sz w:val="28"/>
                <w:szCs w:val="28"/>
                <w:lang w:val="ru-RU"/>
              </w:rPr>
              <w:t xml:space="preserve"> ССС ДРУМСКИ САОБРАЋАЈ И ТРАНСПОРТ</w:t>
            </w:r>
          </w:p>
        </w:tc>
      </w:tr>
      <w:tr w:rsidR="004A75D4" w:rsidTr="009463C4">
        <w:trPr>
          <w:trHeight w:val="833"/>
        </w:trPr>
        <w:tc>
          <w:tcPr>
            <w:tcW w:w="9498" w:type="dxa"/>
            <w:tcBorders>
              <w:top w:val="single" w:sz="12" w:space="0" w:color="000000"/>
              <w:left w:val="single" w:sz="12" w:space="0" w:color="000000"/>
              <w:bottom w:val="single" w:sz="12" w:space="0" w:color="000000"/>
              <w:right w:val="single" w:sz="12" w:space="0" w:color="000000"/>
            </w:tcBorders>
            <w:shd w:val="clear" w:color="auto" w:fill="auto"/>
          </w:tcPr>
          <w:p w:rsidR="00F80ADC" w:rsidRPr="002D70E6" w:rsidRDefault="00F80ADC" w:rsidP="00F80ADC">
            <w:pPr>
              <w:suppressAutoHyphens w:val="0"/>
              <w:autoSpaceDE w:val="0"/>
              <w:spacing w:before="120" w:after="60" w:line="240" w:lineRule="auto"/>
              <w:jc w:val="both"/>
              <w:rPr>
                <w:rFonts w:ascii="Times New Roman" w:eastAsia="Times New Roman" w:hAnsi="Times New Roman"/>
                <w:i/>
                <w:lang w:eastAsia="en-US"/>
              </w:rPr>
            </w:pPr>
            <w:r w:rsidRPr="00CC69FF">
              <w:rPr>
                <w:rFonts w:ascii="Times New Roman" w:eastAsia="Times New Roman" w:hAnsi="Times New Roman"/>
                <w:i/>
                <w:lang w:val="ru-RU" w:eastAsia="en-US"/>
              </w:rPr>
              <w:t>4.1 Високошколска установа редовно и систематски проверава и, по потреби, изнова одређује:</w:t>
            </w:r>
          </w:p>
          <w:p w:rsidR="00F80ADC" w:rsidRPr="00CC69FF" w:rsidRDefault="00F80ADC" w:rsidP="00F80ADC">
            <w:pPr>
              <w:widowControl w:val="0"/>
              <w:numPr>
                <w:ilvl w:val="0"/>
                <w:numId w:val="66"/>
              </w:numPr>
              <w:suppressAutoHyphens w:val="0"/>
              <w:autoSpaceDE w:val="0"/>
              <w:autoSpaceDN w:val="0"/>
              <w:adjustRightInd w:val="0"/>
              <w:spacing w:after="120" w:line="240" w:lineRule="auto"/>
              <w:contextualSpacing/>
              <w:jc w:val="both"/>
              <w:rPr>
                <w:rFonts w:ascii="Times New Roman" w:eastAsia="Times New Roman" w:hAnsi="Times New Roman"/>
                <w:i/>
                <w:lang w:val="sr-Latn-CS" w:eastAsia="sr-Latn-CS"/>
              </w:rPr>
            </w:pPr>
            <w:r w:rsidRPr="00CC69FF">
              <w:rPr>
                <w:rFonts w:ascii="Times New Roman" w:eastAsia="Times New Roman" w:hAnsi="Times New Roman"/>
                <w:i/>
                <w:lang w:val="ru-RU" w:eastAsia="sr-Latn-CS"/>
              </w:rPr>
              <w:t>Циљеве студијског програма и њихову усклађеност са циљевима високошколске установе;</w:t>
            </w:r>
          </w:p>
          <w:p w:rsidR="00F80ADC" w:rsidRPr="00CC69FF" w:rsidRDefault="00F80ADC" w:rsidP="00F80ADC">
            <w:pPr>
              <w:widowControl w:val="0"/>
              <w:numPr>
                <w:ilvl w:val="0"/>
                <w:numId w:val="66"/>
              </w:numPr>
              <w:suppressAutoHyphens w:val="0"/>
              <w:autoSpaceDE w:val="0"/>
              <w:autoSpaceDN w:val="0"/>
              <w:adjustRightInd w:val="0"/>
              <w:spacing w:after="120" w:line="240" w:lineRule="auto"/>
              <w:contextualSpacing/>
              <w:jc w:val="both"/>
              <w:rPr>
                <w:rFonts w:ascii="Times New Roman" w:eastAsia="Times New Roman" w:hAnsi="Times New Roman"/>
                <w:i/>
                <w:lang w:val="sr-Latn-CS" w:eastAsia="sr-Latn-CS"/>
              </w:rPr>
            </w:pPr>
            <w:r w:rsidRPr="00CC69FF">
              <w:rPr>
                <w:rFonts w:ascii="Times New Roman" w:eastAsia="Times New Roman" w:hAnsi="Times New Roman"/>
                <w:i/>
                <w:lang w:val="ru-RU" w:eastAsia="sr-Latn-CS"/>
              </w:rPr>
              <w:t>Структуру и садржај студијског програма у погледу односа општеобразовних, научно и стручно–апликативних и теоријско–методолошких дисциплина;</w:t>
            </w:r>
          </w:p>
          <w:p w:rsidR="00F80ADC" w:rsidRPr="00CC69FF" w:rsidRDefault="00F80ADC" w:rsidP="00F80ADC">
            <w:pPr>
              <w:widowControl w:val="0"/>
              <w:numPr>
                <w:ilvl w:val="0"/>
                <w:numId w:val="66"/>
              </w:numPr>
              <w:suppressAutoHyphens w:val="0"/>
              <w:autoSpaceDE w:val="0"/>
              <w:autoSpaceDN w:val="0"/>
              <w:adjustRightInd w:val="0"/>
              <w:spacing w:after="120" w:line="240" w:lineRule="auto"/>
              <w:contextualSpacing/>
              <w:jc w:val="both"/>
              <w:rPr>
                <w:rFonts w:ascii="Times New Roman" w:eastAsia="Times New Roman" w:hAnsi="Times New Roman"/>
                <w:i/>
                <w:lang w:val="sr-Latn-CS" w:eastAsia="sr-Latn-CS"/>
              </w:rPr>
            </w:pPr>
            <w:r w:rsidRPr="00CC69FF">
              <w:rPr>
                <w:rFonts w:ascii="Times New Roman" w:eastAsia="Times New Roman" w:hAnsi="Times New Roman"/>
                <w:i/>
                <w:lang w:val="ru-RU" w:eastAsia="sr-Latn-CS"/>
              </w:rPr>
              <w:t>Радно оптерећење студената мерено бројем ЕСПБ бодова;</w:t>
            </w:r>
          </w:p>
          <w:p w:rsidR="00F80ADC" w:rsidRPr="00CC69FF" w:rsidRDefault="00F80ADC" w:rsidP="00F80ADC">
            <w:pPr>
              <w:widowControl w:val="0"/>
              <w:numPr>
                <w:ilvl w:val="0"/>
                <w:numId w:val="66"/>
              </w:numPr>
              <w:suppressAutoHyphens w:val="0"/>
              <w:autoSpaceDE w:val="0"/>
              <w:autoSpaceDN w:val="0"/>
              <w:adjustRightInd w:val="0"/>
              <w:spacing w:after="120" w:line="240" w:lineRule="auto"/>
              <w:ind w:left="714" w:hanging="357"/>
              <w:jc w:val="both"/>
              <w:rPr>
                <w:rFonts w:ascii="Times New Roman" w:eastAsia="Times New Roman" w:hAnsi="Times New Roman"/>
                <w:i/>
                <w:lang w:val="sr-Latn-CS" w:eastAsia="sr-Latn-CS"/>
              </w:rPr>
            </w:pPr>
            <w:r w:rsidRPr="00CC69FF">
              <w:rPr>
                <w:rFonts w:ascii="Times New Roman" w:eastAsia="Times New Roman" w:hAnsi="Times New Roman"/>
                <w:i/>
                <w:lang w:val="ru-RU" w:eastAsia="sr-Latn-CS"/>
              </w:rPr>
              <w:t>Исходе и стручност које добијају студенти када заврше студије и могућности запошљавања и даљег школовања.</w:t>
            </w:r>
          </w:p>
          <w:p w:rsidR="00F80ADC" w:rsidRPr="00CC69FF" w:rsidRDefault="00F80ADC" w:rsidP="00F80ADC">
            <w:pPr>
              <w:jc w:val="both"/>
              <w:rPr>
                <w:rFonts w:ascii="Times New Roman" w:hAnsi="Times New Roman"/>
              </w:rPr>
            </w:pPr>
            <w:r w:rsidRPr="00CC69FF">
              <w:rPr>
                <w:rFonts w:ascii="Times New Roman" w:eastAsia="Times New Roman" w:hAnsi="Times New Roman"/>
                <w:lang w:val="ru-RU" w:eastAsia="en-US"/>
              </w:rPr>
              <w:t xml:space="preserve">Да би обезбедила потребан квалитет, </w:t>
            </w:r>
            <w:r w:rsidRPr="00CC69FF">
              <w:rPr>
                <w:rFonts w:ascii="Times New Roman" w:hAnsi="Times New Roman"/>
              </w:rPr>
              <w:t xml:space="preserve">Академија техничко-васпитачких струковних студија – Одсек Врање </w:t>
            </w:r>
            <w:r w:rsidRPr="00CC69FF">
              <w:rPr>
                <w:rFonts w:ascii="Times New Roman" w:eastAsia="Times New Roman" w:hAnsi="Times New Roman"/>
                <w:color w:val="000000"/>
                <w:lang w:val="sr-Cyrl-CS" w:eastAsia="en-US"/>
              </w:rPr>
              <w:t>(у даљем тексту</w:t>
            </w:r>
            <w:r w:rsidRPr="002D70E6">
              <w:rPr>
                <w:rFonts w:ascii="Times New Roman" w:eastAsia="Times New Roman" w:hAnsi="Times New Roman"/>
                <w:color w:val="000000"/>
                <w:lang w:val="sr-Latn-CS" w:eastAsia="en-US"/>
              </w:rPr>
              <w:t>:</w:t>
            </w:r>
            <w:r w:rsidRPr="00CC69FF">
              <w:rPr>
                <w:rFonts w:ascii="Times New Roman" w:hAnsi="Times New Roman"/>
              </w:rPr>
              <w:t>Одсек Врање</w:t>
            </w:r>
            <w:r w:rsidRPr="00CC69FF">
              <w:rPr>
                <w:rFonts w:ascii="Times New Roman" w:eastAsia="Times New Roman" w:hAnsi="Times New Roman"/>
                <w:color w:val="000000"/>
                <w:lang w:val="sr-Cyrl-CS" w:eastAsia="en-US"/>
              </w:rPr>
              <w:t>)</w:t>
            </w:r>
            <w:r w:rsidRPr="00CC69FF">
              <w:rPr>
                <w:rFonts w:ascii="Times New Roman" w:hAnsi="Times New Roman"/>
              </w:rPr>
              <w:t>,</w:t>
            </w:r>
            <w:r w:rsidRPr="00CC69FF">
              <w:rPr>
                <w:rFonts w:ascii="Times New Roman" w:eastAsia="Times New Roman" w:hAnsi="Times New Roman"/>
                <w:lang w:val="ru-RU" w:eastAsia="en-US"/>
              </w:rPr>
              <w:t xml:space="preserve"> периодично проверава и по потреби изнова одређује:</w:t>
            </w:r>
          </w:p>
          <w:p w:rsidR="00F80ADC" w:rsidRPr="002D70E6" w:rsidRDefault="00F80ADC" w:rsidP="00F80ADC">
            <w:pPr>
              <w:numPr>
                <w:ilvl w:val="0"/>
                <w:numId w:val="65"/>
              </w:numPr>
              <w:suppressAutoHyphens w:val="0"/>
              <w:autoSpaceDE w:val="0"/>
              <w:spacing w:after="0" w:line="240" w:lineRule="auto"/>
              <w:jc w:val="both"/>
              <w:rPr>
                <w:rFonts w:ascii="Times New Roman" w:eastAsia="Times New Roman" w:hAnsi="Times New Roman"/>
                <w:lang w:eastAsia="en-US"/>
              </w:rPr>
            </w:pPr>
            <w:r w:rsidRPr="00CC69FF">
              <w:rPr>
                <w:rFonts w:ascii="Times New Roman" w:eastAsia="Times New Roman" w:hAnsi="Times New Roman"/>
                <w:lang w:eastAsia="en-US"/>
              </w:rPr>
              <w:t>Ц</w:t>
            </w:r>
            <w:r w:rsidRPr="00CC69FF">
              <w:rPr>
                <w:rFonts w:ascii="Times New Roman" w:eastAsia="Times New Roman" w:hAnsi="Times New Roman"/>
                <w:lang w:val="ru-RU" w:eastAsia="en-US"/>
              </w:rPr>
              <w:t xml:space="preserve">иљеве студијског програма и њихову усклађеност са циљевима високошколске установе, који се разматрају на седницама Катедри </w:t>
            </w:r>
            <w:r w:rsidRPr="00CC69FF">
              <w:rPr>
                <w:rFonts w:ascii="Times New Roman" w:hAnsi="Times New Roman"/>
              </w:rPr>
              <w:t>Академије техничко-васпитачких струковних студија</w:t>
            </w:r>
            <w:r w:rsidRPr="00CC69FF">
              <w:rPr>
                <w:rFonts w:ascii="Times New Roman" w:eastAsia="Times New Roman" w:hAnsi="Times New Roman"/>
                <w:lang w:val="ru-RU" w:eastAsia="en-US"/>
              </w:rPr>
              <w:t xml:space="preserve"> и седницама Наставно–стручних већа Одсека Врање;</w:t>
            </w:r>
          </w:p>
          <w:p w:rsidR="00F80ADC" w:rsidRPr="002D70E6" w:rsidRDefault="00F80ADC" w:rsidP="00F80ADC">
            <w:pPr>
              <w:numPr>
                <w:ilvl w:val="0"/>
                <w:numId w:val="65"/>
              </w:numPr>
              <w:suppressAutoHyphens w:val="0"/>
              <w:autoSpaceDE w:val="0"/>
              <w:spacing w:after="0" w:line="240" w:lineRule="auto"/>
              <w:jc w:val="both"/>
              <w:rPr>
                <w:rFonts w:ascii="Times New Roman" w:eastAsia="Times New Roman" w:hAnsi="Times New Roman"/>
                <w:lang w:eastAsia="en-US"/>
              </w:rPr>
            </w:pPr>
            <w:r w:rsidRPr="00CC69FF">
              <w:rPr>
                <w:rFonts w:ascii="Times New Roman" w:eastAsia="Times New Roman" w:hAnsi="Times New Roman"/>
                <w:lang w:val="ru-RU" w:eastAsia="en-US"/>
              </w:rPr>
              <w:t>Структуру и садржај студијског програма у погледу односа општеобразовних, научно и стручно–апликативних и теоријско–методолошких дисциплина, који су</w:t>
            </w:r>
            <w:r w:rsidRPr="002D70E6">
              <w:rPr>
                <w:rFonts w:ascii="Times New Roman" w:eastAsia="Times New Roman" w:hAnsi="Times New Roman"/>
                <w:lang w:eastAsia="en-US"/>
              </w:rPr>
              <w:t xml:space="preserve"> у складусастандардима и поступкузаакредитацијувисокошколскихустанова</w:t>
            </w:r>
            <w:r w:rsidRPr="00CC69FF">
              <w:rPr>
                <w:rFonts w:ascii="Times New Roman" w:eastAsia="Times New Roman" w:hAnsi="Times New Roman"/>
                <w:lang w:val="ru-RU" w:eastAsia="en-US"/>
              </w:rPr>
              <w:t>;</w:t>
            </w:r>
          </w:p>
          <w:p w:rsidR="00F80ADC" w:rsidRPr="002D70E6" w:rsidRDefault="00F80ADC" w:rsidP="00F80ADC">
            <w:pPr>
              <w:numPr>
                <w:ilvl w:val="0"/>
                <w:numId w:val="65"/>
              </w:numPr>
              <w:suppressAutoHyphens w:val="0"/>
              <w:autoSpaceDE w:val="0"/>
              <w:spacing w:after="0" w:line="240" w:lineRule="auto"/>
              <w:jc w:val="both"/>
              <w:rPr>
                <w:rFonts w:ascii="Times New Roman" w:eastAsia="Times New Roman" w:hAnsi="Times New Roman"/>
                <w:lang w:eastAsia="en-US"/>
              </w:rPr>
            </w:pPr>
            <w:r w:rsidRPr="00CC69FF">
              <w:rPr>
                <w:rFonts w:ascii="Times New Roman" w:eastAsia="Times New Roman" w:hAnsi="Times New Roman"/>
                <w:lang w:val="ru-RU" w:eastAsia="en-US"/>
              </w:rPr>
              <w:t>Радно оптерећење студената мерено бројем ЕСПБ бодова које је у складу са одговарајућим Европским оквиром квалификација;</w:t>
            </w:r>
          </w:p>
          <w:p w:rsidR="00F80ADC" w:rsidRPr="002D70E6" w:rsidRDefault="00F80ADC" w:rsidP="00F80ADC">
            <w:pPr>
              <w:numPr>
                <w:ilvl w:val="0"/>
                <w:numId w:val="65"/>
              </w:numPr>
              <w:suppressAutoHyphens w:val="0"/>
              <w:autoSpaceDE w:val="0"/>
              <w:spacing w:after="120" w:line="240" w:lineRule="auto"/>
              <w:jc w:val="both"/>
              <w:rPr>
                <w:rFonts w:ascii="Times New Roman" w:eastAsia="Times New Roman" w:hAnsi="Times New Roman"/>
                <w:lang w:eastAsia="en-US"/>
              </w:rPr>
            </w:pPr>
            <w:r w:rsidRPr="00CC69FF">
              <w:rPr>
                <w:rFonts w:ascii="Times New Roman" w:eastAsia="Times New Roman" w:hAnsi="Times New Roman"/>
                <w:lang w:val="ru-RU" w:eastAsia="en-US"/>
              </w:rPr>
              <w:t>Исходе и стручност које добијају студенти када заврше студије и могућности запошљавања и даљег школовања, ш</w:t>
            </w:r>
            <w:r w:rsidRPr="002D70E6">
              <w:rPr>
                <w:rFonts w:ascii="Times New Roman" w:eastAsia="Times New Roman" w:hAnsi="Times New Roman"/>
                <w:lang w:eastAsia="en-US"/>
              </w:rPr>
              <w:t>тосепостижеконтинуиранимприкупљањеминформацијаизпословногокружења о свршенимстудентима и њиховимкомпетенцијама и могућностимадаљегшколовања.</w:t>
            </w:r>
          </w:p>
          <w:p w:rsidR="00F80ADC" w:rsidRPr="00CC69FF" w:rsidRDefault="00F80ADC" w:rsidP="00F80ADC">
            <w:pPr>
              <w:suppressAutoHyphens w:val="0"/>
              <w:autoSpaceDE w:val="0"/>
              <w:spacing w:after="120" w:line="240" w:lineRule="auto"/>
              <w:jc w:val="both"/>
              <w:rPr>
                <w:rFonts w:ascii="Times New Roman" w:eastAsia="Times New Roman" w:hAnsi="Times New Roman"/>
                <w:i/>
                <w:lang w:val="ru-RU" w:eastAsia="en-US"/>
              </w:rPr>
            </w:pPr>
            <w:r w:rsidRPr="00CC69FF">
              <w:rPr>
                <w:rFonts w:ascii="Times New Roman" w:eastAsia="Times New Roman" w:hAnsi="Times New Roman"/>
                <w:i/>
                <w:lang w:val="ru-RU" w:eastAsia="en-US"/>
              </w:rPr>
              <w:t>4.2 Високошколска установа има утврђене поступке за одобравање, праћење и контролу програма студија.</w:t>
            </w:r>
          </w:p>
          <w:p w:rsidR="00F80ADC" w:rsidRPr="00CC69FF" w:rsidRDefault="00F80ADC" w:rsidP="00F80ADC">
            <w:pPr>
              <w:suppressAutoHyphens w:val="0"/>
              <w:autoSpaceDE w:val="0"/>
              <w:spacing w:after="120" w:line="240" w:lineRule="auto"/>
              <w:ind w:hanging="12"/>
              <w:jc w:val="both"/>
              <w:rPr>
                <w:rFonts w:ascii="Times New Roman" w:eastAsia="Times New Roman" w:hAnsi="Times New Roman"/>
                <w:lang w:val="ru-RU" w:eastAsia="en-US"/>
              </w:rPr>
            </w:pPr>
            <w:r w:rsidRPr="00CC69FF">
              <w:rPr>
                <w:rFonts w:ascii="Times New Roman" w:hAnsi="Times New Roman"/>
              </w:rPr>
              <w:t>Одсек Врање</w:t>
            </w:r>
            <w:r w:rsidRPr="00CC69FF">
              <w:rPr>
                <w:rFonts w:ascii="Times New Roman" w:eastAsia="Times New Roman" w:hAnsi="Times New Roman"/>
                <w:lang w:val="ru-RU" w:eastAsia="en-US"/>
              </w:rPr>
              <w:t xml:space="preserve"> обезбеђује квалитет студијског програма кроз праћење и проверу образовних циљева, структуре радног оптерећења студената, као и кроз осавремењивање садржаја.</w:t>
            </w:r>
          </w:p>
          <w:p w:rsidR="00F80ADC" w:rsidRPr="00CC69FF" w:rsidRDefault="00F80ADC" w:rsidP="00F80ADC">
            <w:pPr>
              <w:suppressAutoHyphens w:val="0"/>
              <w:autoSpaceDE w:val="0"/>
              <w:spacing w:after="120" w:line="240" w:lineRule="auto"/>
              <w:jc w:val="both"/>
              <w:rPr>
                <w:rFonts w:ascii="Times New Roman" w:eastAsia="Times New Roman" w:hAnsi="Times New Roman"/>
                <w:i/>
                <w:lang w:val="ru-RU" w:eastAsia="en-US"/>
              </w:rPr>
            </w:pPr>
            <w:r w:rsidRPr="00CC69FF">
              <w:rPr>
                <w:rFonts w:ascii="Times New Roman" w:eastAsia="Times New Roman" w:hAnsi="Times New Roman"/>
                <w:i/>
                <w:lang w:val="ru-RU" w:eastAsia="en-US"/>
              </w:rPr>
              <w:t xml:space="preserve">4.3 Високошколска установа редовно прибавља повратне информације од послодаваца, </w:t>
            </w:r>
            <w:r w:rsidRPr="00CC69FF">
              <w:rPr>
                <w:rFonts w:ascii="Times New Roman" w:eastAsia="Times New Roman" w:hAnsi="Times New Roman"/>
                <w:i/>
                <w:lang w:val="sr-Cyrl-CS" w:eastAsia="en-US"/>
              </w:rPr>
              <w:t>представника</w:t>
            </w:r>
            <w:r w:rsidRPr="00CC69FF">
              <w:rPr>
                <w:rFonts w:ascii="Times New Roman" w:eastAsia="Times New Roman" w:hAnsi="Times New Roman"/>
                <w:i/>
                <w:lang w:val="ru-RU" w:eastAsia="en-US"/>
              </w:rPr>
              <w:t xml:space="preserve"> Националне службе за запошљавање и других одговарајућих организација о квалитету студија и својих студијских програма.</w:t>
            </w:r>
          </w:p>
          <w:p w:rsidR="00F80ADC" w:rsidRPr="00CC69FF" w:rsidRDefault="00F80ADC" w:rsidP="00F80ADC">
            <w:pPr>
              <w:autoSpaceDE w:val="0"/>
              <w:spacing w:after="120" w:line="240" w:lineRule="auto"/>
              <w:jc w:val="both"/>
              <w:rPr>
                <w:rFonts w:ascii="Times New Roman" w:eastAsia="Times New Roman" w:hAnsi="Times New Roman"/>
                <w:lang w:val="ru-RU" w:eastAsia="en-US"/>
              </w:rPr>
            </w:pPr>
            <w:r w:rsidRPr="00CC69FF">
              <w:rPr>
                <w:rFonts w:ascii="Times New Roman" w:hAnsi="Times New Roman"/>
              </w:rPr>
              <w:t>Одсек Врање</w:t>
            </w:r>
            <w:r w:rsidRPr="00CC69FF">
              <w:rPr>
                <w:rFonts w:ascii="Times New Roman" w:eastAsia="Times New Roman" w:hAnsi="Times New Roman"/>
                <w:lang w:val="ru-RU" w:eastAsia="en-US"/>
              </w:rPr>
              <w:t xml:space="preserve"> редовно прибавља повратне информације од послодаваца, Националне службе за запошљавање и других одговарајућих организација и привредних </w:t>
            </w:r>
            <w:r w:rsidRPr="002D70E6">
              <w:rPr>
                <w:rFonts w:ascii="Times New Roman" w:eastAsia="Times New Roman" w:hAnsi="Times New Roman"/>
                <w:lang w:val="ru-RU" w:eastAsia="en-US"/>
              </w:rPr>
              <w:t>друш</w:t>
            </w:r>
            <w:r w:rsidRPr="00CC69FF">
              <w:rPr>
                <w:rFonts w:ascii="Times New Roman" w:eastAsia="Times New Roman" w:hAnsi="Times New Roman"/>
                <w:lang w:val="ru-RU" w:eastAsia="en-US"/>
              </w:rPr>
              <w:t xml:space="preserve">тава о квалитету студија и својих студијских програма. </w:t>
            </w:r>
          </w:p>
          <w:p w:rsidR="00F80ADC" w:rsidRPr="002D70E6" w:rsidRDefault="00F80ADC" w:rsidP="00F80ADC">
            <w:pPr>
              <w:suppressAutoHyphens w:val="0"/>
              <w:autoSpaceDE w:val="0"/>
              <w:spacing w:after="120" w:line="240" w:lineRule="auto"/>
              <w:jc w:val="both"/>
              <w:rPr>
                <w:rFonts w:ascii="Times New Roman" w:eastAsia="Times New Roman" w:hAnsi="Times New Roman"/>
                <w:i/>
                <w:color w:val="000000" w:themeColor="text1"/>
                <w:lang w:val="ru-RU" w:eastAsia="en-US"/>
              </w:rPr>
            </w:pPr>
            <w:r w:rsidRPr="00CC69FF">
              <w:rPr>
                <w:rFonts w:ascii="Times New Roman" w:eastAsia="Times New Roman" w:hAnsi="Times New Roman"/>
                <w:i/>
                <w:color w:val="000000" w:themeColor="text1"/>
                <w:lang w:val="ru-RU" w:eastAsia="en-US"/>
              </w:rPr>
              <w:t xml:space="preserve">4.4 </w:t>
            </w:r>
            <w:r w:rsidRPr="00CC69FF">
              <w:rPr>
                <w:rFonts w:ascii="Times New Roman" w:eastAsia="Times New Roman" w:hAnsi="Times New Roman"/>
                <w:i/>
                <w:color w:val="000000" w:themeColor="text1"/>
                <w:lang w:val="sr-Cyrl-CS" w:eastAsia="en-US"/>
              </w:rPr>
              <w:t>Високошколска</w:t>
            </w:r>
            <w:r w:rsidRPr="00CC69FF">
              <w:rPr>
                <w:rFonts w:ascii="Times New Roman" w:eastAsia="Times New Roman" w:hAnsi="Times New Roman"/>
                <w:i/>
                <w:color w:val="000000" w:themeColor="text1"/>
                <w:lang w:val="ru-RU" w:eastAsia="en-US"/>
              </w:rPr>
              <w:t xml:space="preserve"> установа обезбеђује студентима учешће у оцењивању и осигурању квалитета студијских програма.</w:t>
            </w:r>
          </w:p>
          <w:p w:rsidR="00F80ADC" w:rsidRPr="00CC69FF" w:rsidRDefault="00F80ADC" w:rsidP="00F80ADC">
            <w:pPr>
              <w:suppressAutoHyphens w:val="0"/>
              <w:autoSpaceDE w:val="0"/>
              <w:spacing w:after="120" w:line="240" w:lineRule="auto"/>
              <w:ind w:hanging="12"/>
              <w:jc w:val="both"/>
              <w:rPr>
                <w:rFonts w:ascii="Times New Roman" w:eastAsia="Times New Roman" w:hAnsi="Times New Roman"/>
                <w:color w:val="000000" w:themeColor="text1"/>
                <w:lang w:val="ru-RU" w:eastAsia="en-US"/>
              </w:rPr>
            </w:pPr>
            <w:r w:rsidRPr="00CC69FF">
              <w:rPr>
                <w:rFonts w:ascii="Times New Roman" w:hAnsi="Times New Roman"/>
                <w:color w:val="000000" w:themeColor="text1"/>
              </w:rPr>
              <w:t>Одсек Врање</w:t>
            </w:r>
            <w:r w:rsidRPr="00CC69FF">
              <w:rPr>
                <w:rFonts w:ascii="Times New Roman" w:eastAsia="Times New Roman" w:hAnsi="Times New Roman"/>
                <w:color w:val="000000" w:themeColor="text1"/>
                <w:lang w:val="ru-RU" w:eastAsia="en-US"/>
              </w:rPr>
              <w:t xml:space="preserve"> обезбеђује учешће студената у оцењивању и осигурању квалитета студијских програма путем </w:t>
            </w:r>
            <w:r w:rsidRPr="002D70E6">
              <w:rPr>
                <w:rFonts w:ascii="Times New Roman" w:eastAsia="Times New Roman" w:hAnsi="Times New Roman"/>
                <w:color w:val="000000" w:themeColor="text1"/>
                <w:lang w:val="ru-RU" w:eastAsia="en-US"/>
              </w:rPr>
              <w:t>анонимногпопуњавањаупитника</w:t>
            </w:r>
            <w:r w:rsidRPr="00CC69FF">
              <w:rPr>
                <w:rFonts w:ascii="Times New Roman" w:eastAsia="Times New Roman" w:hAnsi="Times New Roman"/>
                <w:color w:val="000000" w:themeColor="text1"/>
                <w:lang w:val="ru-RU" w:eastAsia="en-US"/>
              </w:rPr>
              <w:t xml:space="preserve"> (анкета) и представника у Комисији за самовредновање</w:t>
            </w:r>
            <w:r w:rsidR="000328C1">
              <w:rPr>
                <w:rFonts w:ascii="Times New Roman" w:eastAsia="Times New Roman" w:hAnsi="Times New Roman"/>
                <w:color w:val="000000" w:themeColor="text1"/>
                <w:lang w:val="ru-RU" w:eastAsia="en-US"/>
              </w:rPr>
              <w:t xml:space="preserve"> и унутрашње обезбеђење квалитета</w:t>
            </w:r>
            <w:r w:rsidRPr="00CC69FF">
              <w:rPr>
                <w:rFonts w:ascii="Times New Roman" w:hAnsi="Times New Roman"/>
                <w:color w:val="000000" w:themeColor="text1"/>
              </w:rPr>
              <w:t>Академије техничко-васпитачких струковних студија</w:t>
            </w:r>
            <w:r w:rsidRPr="00CC69FF">
              <w:rPr>
                <w:rFonts w:ascii="Times New Roman" w:eastAsia="Times New Roman" w:hAnsi="Times New Roman"/>
                <w:color w:val="000000" w:themeColor="text1"/>
                <w:lang w:val="ru-RU" w:eastAsia="en-US"/>
              </w:rPr>
              <w:t xml:space="preserve"> и Савету Академије.</w:t>
            </w:r>
          </w:p>
          <w:p w:rsidR="00F80ADC" w:rsidRPr="00CC69FF" w:rsidRDefault="00F80ADC" w:rsidP="00F80ADC">
            <w:pPr>
              <w:suppressAutoHyphens w:val="0"/>
              <w:autoSpaceDE w:val="0"/>
              <w:spacing w:after="120" w:line="240" w:lineRule="auto"/>
              <w:jc w:val="both"/>
              <w:rPr>
                <w:rFonts w:ascii="Times New Roman" w:eastAsia="Times New Roman" w:hAnsi="Times New Roman"/>
                <w:i/>
                <w:lang w:val="ru-RU" w:eastAsia="en-US"/>
              </w:rPr>
            </w:pPr>
            <w:r w:rsidRPr="00CC69FF">
              <w:rPr>
                <w:rFonts w:ascii="Times New Roman" w:eastAsia="Times New Roman" w:hAnsi="Times New Roman"/>
                <w:i/>
                <w:lang w:val="ru-RU" w:eastAsia="en-US"/>
              </w:rPr>
              <w:t xml:space="preserve">4.5 </w:t>
            </w:r>
            <w:r w:rsidRPr="00CC69FF">
              <w:rPr>
                <w:rFonts w:ascii="Times New Roman" w:eastAsia="Times New Roman" w:hAnsi="Times New Roman"/>
                <w:i/>
                <w:lang w:val="sr-Cyrl-CS" w:eastAsia="en-US"/>
              </w:rPr>
              <w:t>Високошколска</w:t>
            </w:r>
            <w:r w:rsidRPr="00CC69FF">
              <w:rPr>
                <w:rFonts w:ascii="Times New Roman" w:eastAsia="Times New Roman" w:hAnsi="Times New Roman"/>
                <w:i/>
                <w:lang w:val="ru-RU" w:eastAsia="en-US"/>
              </w:rPr>
              <w:t xml:space="preserve"> установа обезбеђује непрекидно осавремењивање садржаја курикулума и њихову упоредивост са курикулумима одговарајућих страних високошколских установа.</w:t>
            </w:r>
          </w:p>
          <w:p w:rsidR="00F80ADC" w:rsidRPr="00CC69FF" w:rsidRDefault="00F80ADC" w:rsidP="00F80ADC">
            <w:pPr>
              <w:autoSpaceDE w:val="0"/>
              <w:spacing w:after="120" w:line="240" w:lineRule="auto"/>
              <w:jc w:val="both"/>
              <w:rPr>
                <w:rFonts w:ascii="Times New Roman" w:eastAsia="Times New Roman" w:hAnsi="Times New Roman"/>
                <w:lang w:val="ru-RU" w:eastAsia="en-US"/>
              </w:rPr>
            </w:pPr>
            <w:r w:rsidRPr="00CC69FF">
              <w:rPr>
                <w:rFonts w:ascii="Times New Roman" w:eastAsia="Times New Roman" w:hAnsi="Times New Roman"/>
                <w:lang w:val="ru-RU" w:eastAsia="en-US"/>
              </w:rPr>
              <w:t>Израдом нових студијских планова и програма усвојен је садржај модерних студијских програма из земаља Европске Уније, у домену машинског инжењерства (ОСС),саобраћаја и транспорта (ОСС), струковне медицинске сестре (ОСС), прехрамбене технологије (ОСС), заштите животне средине (ОСС),</w:t>
            </w:r>
            <w:r w:rsidR="00991BBE">
              <w:rPr>
                <w:rFonts w:ascii="Times New Roman" w:eastAsia="Times New Roman" w:hAnsi="Times New Roman"/>
                <w:lang w:val="ru-RU" w:eastAsia="en-US"/>
              </w:rPr>
              <w:t xml:space="preserve"> екологије и заштите животне средине (ОСС)</w:t>
            </w:r>
            <w:r w:rsidRPr="00CC69FF">
              <w:rPr>
                <w:rFonts w:ascii="Times New Roman" w:eastAsia="Times New Roman" w:hAnsi="Times New Roman"/>
                <w:lang w:val="ru-RU" w:eastAsia="en-US"/>
              </w:rPr>
              <w:t xml:space="preserve"> инжењерства намештаја и ентеријера </w:t>
            </w:r>
            <w:r w:rsidRPr="00CC69FF">
              <w:rPr>
                <w:rFonts w:ascii="Times New Roman" w:eastAsia="Times New Roman" w:hAnsi="Times New Roman"/>
                <w:lang w:val="ru-RU" w:eastAsia="en-US"/>
              </w:rPr>
              <w:lastRenderedPageBreak/>
              <w:t>(технологије дрвета) (ОСС), производне економије (ОСС), предузетничког менаџмента (ОСС), инжењерског менаџмента (ССС), друмског саобраћаја и транспорта (ССС), технолошког инжењерства (МСС) и</w:t>
            </w:r>
            <w:r w:rsidRPr="00CC69FF">
              <w:rPr>
                <w:rFonts w:ascii="Times New Roman" w:eastAsia="Times New Roman" w:hAnsi="Times New Roman"/>
                <w:lang w:eastAsia="en-US"/>
              </w:rPr>
              <w:t xml:space="preserve"> међународне економије и предузетништва (МСС),</w:t>
            </w:r>
            <w:r w:rsidRPr="00CC69FF">
              <w:rPr>
                <w:rFonts w:ascii="Times New Roman" w:eastAsia="Times New Roman" w:hAnsi="Times New Roman"/>
                <w:lang w:val="ru-RU" w:eastAsia="en-US"/>
              </w:rPr>
              <w:t xml:space="preserve"> ради што квалитетнијег образовања стручних кадрова. </w:t>
            </w:r>
          </w:p>
          <w:p w:rsidR="00F80ADC" w:rsidRPr="00CC69FF" w:rsidRDefault="00F80ADC" w:rsidP="00F80ADC">
            <w:pPr>
              <w:autoSpaceDE w:val="0"/>
              <w:spacing w:after="120" w:line="240" w:lineRule="auto"/>
              <w:jc w:val="both"/>
              <w:rPr>
                <w:rFonts w:ascii="Times New Roman" w:eastAsia="Times New Roman" w:hAnsi="Times New Roman"/>
                <w:lang w:val="ru-RU" w:eastAsia="en-US"/>
              </w:rPr>
            </w:pPr>
            <w:r w:rsidRPr="00CC69FF">
              <w:rPr>
                <w:rFonts w:ascii="Times New Roman" w:eastAsia="Times New Roman" w:hAnsi="Times New Roman"/>
                <w:lang w:val="ru-RU" w:eastAsia="en-US"/>
              </w:rPr>
              <w:t>Део наставника студијских програма:Прехрамбене технологије, Заштите животне средине,</w:t>
            </w:r>
            <w:r w:rsidR="00991BBE">
              <w:rPr>
                <w:rFonts w:ascii="Times New Roman" w:eastAsia="Times New Roman" w:hAnsi="Times New Roman"/>
                <w:lang w:val="ru-RU" w:eastAsia="en-US"/>
              </w:rPr>
              <w:t xml:space="preserve"> Екологије и заштите животне средине,</w:t>
            </w:r>
            <w:r w:rsidRPr="00CC69FF">
              <w:rPr>
                <w:rFonts w:ascii="Times New Roman" w:eastAsia="Times New Roman" w:hAnsi="Times New Roman"/>
                <w:lang w:val="ru-RU" w:eastAsia="en-US"/>
              </w:rPr>
              <w:t xml:space="preserve"> Струковне медицинске сестре, Машинског инжењерства, Производне економије, Предузетничког менаџмента, Саобраћаја и транспорта и Инжењерства намештаја и ентеријера (Технологије дрвета) учествовао је у међународним пројектима, где је у оквиру студијских посета, могао да се упозна са начином рада иностраних високошколских установа.</w:t>
            </w:r>
          </w:p>
          <w:p w:rsidR="00F80ADC" w:rsidRPr="00CC69FF" w:rsidRDefault="00F80ADC" w:rsidP="00F80ADC">
            <w:pPr>
              <w:suppressAutoHyphens w:val="0"/>
              <w:autoSpaceDE w:val="0"/>
              <w:spacing w:before="180" w:after="120" w:line="240" w:lineRule="auto"/>
              <w:jc w:val="both"/>
              <w:rPr>
                <w:rFonts w:ascii="Times New Roman" w:eastAsia="Times New Roman" w:hAnsi="Times New Roman"/>
                <w:i/>
                <w:lang w:val="ru-RU" w:eastAsia="en-US"/>
              </w:rPr>
            </w:pPr>
            <w:r w:rsidRPr="00CC69FF">
              <w:rPr>
                <w:rFonts w:ascii="Times New Roman" w:eastAsia="Times New Roman" w:hAnsi="Times New Roman"/>
                <w:i/>
                <w:lang w:val="ru-RU" w:eastAsia="en-US"/>
              </w:rPr>
              <w:t xml:space="preserve">4.6 </w:t>
            </w:r>
            <w:r w:rsidRPr="00CC69FF">
              <w:rPr>
                <w:rFonts w:ascii="Times New Roman" w:eastAsia="Times New Roman" w:hAnsi="Times New Roman"/>
                <w:i/>
                <w:lang w:val="sr-Cyrl-CS" w:eastAsia="en-US"/>
              </w:rPr>
              <w:t>Курикулум</w:t>
            </w:r>
            <w:r w:rsidRPr="00CC69FF">
              <w:rPr>
                <w:rFonts w:ascii="Times New Roman" w:eastAsia="Times New Roman" w:hAnsi="Times New Roman"/>
                <w:i/>
                <w:lang w:val="ru-RU" w:eastAsia="en-US"/>
              </w:rPr>
              <w:t xml:space="preserve"> студијског програма подстиче студенте на стваралачки начин размишљања, на дедуктивни начин истраживања, као и примену тих знања и вештина у практичне сврхе.</w:t>
            </w:r>
          </w:p>
          <w:p w:rsidR="00F80ADC" w:rsidRPr="00CC69FF" w:rsidRDefault="00F80ADC" w:rsidP="00F80ADC">
            <w:pPr>
              <w:suppressAutoHyphens w:val="0"/>
              <w:autoSpaceDE w:val="0"/>
              <w:spacing w:after="120" w:line="240" w:lineRule="auto"/>
              <w:jc w:val="both"/>
              <w:rPr>
                <w:rFonts w:ascii="Times New Roman" w:eastAsia="Times New Roman" w:hAnsi="Times New Roman"/>
                <w:lang w:val="ru-RU" w:eastAsia="en-US"/>
              </w:rPr>
            </w:pPr>
            <w:r w:rsidRPr="00CC69FF">
              <w:rPr>
                <w:rFonts w:ascii="Times New Roman" w:eastAsia="Times New Roman" w:hAnsi="Times New Roman"/>
                <w:lang w:val="ru-RU" w:eastAsia="en-US"/>
              </w:rPr>
              <w:t>Задатак Одсека Врање је да кроз курикулум студијских програма студентима пружи могућност стицања знања, вештина и способности на стваралачки начин, дедуктивни начин истраживања, и решавања стручних проблема применом знања и вештина у практичне сврхе у раду по највишим светским стандардима.</w:t>
            </w:r>
          </w:p>
          <w:p w:rsidR="00F80ADC" w:rsidRPr="002D70E6" w:rsidRDefault="00F80ADC" w:rsidP="00F80ADC">
            <w:pPr>
              <w:suppressAutoHyphens w:val="0"/>
              <w:spacing w:before="180" w:after="120" w:line="240" w:lineRule="auto"/>
              <w:jc w:val="both"/>
              <w:rPr>
                <w:rFonts w:ascii="Times New Roman" w:eastAsia="Times New Roman" w:hAnsi="Times New Roman"/>
                <w:b/>
                <w:i/>
                <w:lang w:val="ru-RU" w:eastAsia="en-US"/>
              </w:rPr>
            </w:pPr>
            <w:r w:rsidRPr="00CC69FF">
              <w:rPr>
                <w:rFonts w:ascii="Times New Roman" w:eastAsia="Times New Roman" w:hAnsi="Times New Roman"/>
                <w:i/>
                <w:lang w:val="ru-RU" w:eastAsia="en-US"/>
              </w:rPr>
              <w:t xml:space="preserve">4.7 Услови и </w:t>
            </w:r>
            <w:r w:rsidRPr="00CC69FF">
              <w:rPr>
                <w:rFonts w:ascii="Times New Roman" w:eastAsia="Times New Roman" w:hAnsi="Times New Roman"/>
                <w:i/>
                <w:lang w:val="sr-Cyrl-CS" w:eastAsia="en-US"/>
              </w:rPr>
              <w:t>поступци</w:t>
            </w:r>
            <w:r w:rsidRPr="00CC69FF">
              <w:rPr>
                <w:rFonts w:ascii="Times New Roman" w:eastAsia="Times New Roman" w:hAnsi="Times New Roman"/>
                <w:i/>
                <w:lang w:val="ru-RU" w:eastAsia="en-US"/>
              </w:rPr>
              <w:t xml:space="preserve"> који су неопходни за завршавање студија и добијање дипломе одређеног нивоа образовања су дефинисани и доступни јавности, нарочито у електронској форми и усклађени су са циљевима, садржајима и обимом акредитованих студијских програма.</w:t>
            </w:r>
          </w:p>
          <w:p w:rsidR="00F80ADC" w:rsidRPr="002D70E6" w:rsidRDefault="00F80ADC" w:rsidP="00F80ADC">
            <w:pPr>
              <w:suppressAutoHyphens w:val="0"/>
              <w:spacing w:before="180" w:after="120" w:line="240" w:lineRule="auto"/>
              <w:jc w:val="both"/>
              <w:rPr>
                <w:rFonts w:ascii="Times New Roman" w:eastAsia="Times New Roman" w:hAnsi="Times New Roman"/>
                <w:lang w:val="ru-RU" w:eastAsia="en-US"/>
              </w:rPr>
            </w:pPr>
            <w:r w:rsidRPr="002D70E6">
              <w:rPr>
                <w:rFonts w:ascii="Times New Roman" w:eastAsia="Times New Roman" w:hAnsi="Times New Roman"/>
                <w:lang w:val="ru-RU" w:eastAsia="en-US"/>
              </w:rPr>
              <w:t>Курикулумистудијскихпрограма, којисадрженазивепредмета, фондчасова, број ЕСПБ бодова, статуспредмета (обавезниилиизборни), предметипогодинамастудија и начинаизбораизборнихпредмета</w:t>
            </w:r>
            <w:r w:rsidRPr="00CC69FF">
              <w:rPr>
                <w:rFonts w:ascii="Times New Roman" w:eastAsia="Times New Roman" w:hAnsi="Times New Roman"/>
                <w:lang w:val="ru-RU" w:eastAsia="en-US"/>
              </w:rPr>
              <w:t xml:space="preserve"> усклађени су са циљевима, садржајима и обимом акредитованих студијских програма, </w:t>
            </w:r>
            <w:r w:rsidRPr="002D70E6">
              <w:rPr>
                <w:rFonts w:ascii="Times New Roman" w:eastAsia="Times New Roman" w:hAnsi="Times New Roman"/>
                <w:lang w:val="ru-RU" w:eastAsia="en-US"/>
              </w:rPr>
              <w:t>објављенисунасајту</w:t>
            </w:r>
            <w:r w:rsidRPr="00CC69FF">
              <w:rPr>
                <w:rFonts w:ascii="Times New Roman" w:eastAsia="Times New Roman" w:hAnsi="Times New Roman"/>
                <w:lang w:eastAsia="en-US"/>
              </w:rPr>
              <w:t>Одсека Врање</w:t>
            </w:r>
            <w:r w:rsidRPr="002D70E6">
              <w:rPr>
                <w:rFonts w:ascii="Times New Roman" w:eastAsia="Times New Roman" w:hAnsi="Times New Roman"/>
                <w:lang w:val="ru-RU" w:eastAsia="en-US"/>
              </w:rPr>
              <w:t xml:space="preserve"> и доступни</w:t>
            </w:r>
            <w:r w:rsidRPr="00CC69FF">
              <w:rPr>
                <w:rFonts w:ascii="Times New Roman" w:eastAsia="Times New Roman" w:hAnsi="Times New Roman"/>
                <w:lang w:eastAsia="en-US"/>
              </w:rPr>
              <w:t xml:space="preserve">су </w:t>
            </w:r>
            <w:r w:rsidRPr="002D70E6">
              <w:rPr>
                <w:rFonts w:ascii="Times New Roman" w:eastAsia="Times New Roman" w:hAnsi="Times New Roman"/>
                <w:lang w:val="ru-RU" w:eastAsia="en-US"/>
              </w:rPr>
              <w:t xml:space="preserve">студентима, будућимстудентима и широјјавности. Информације о нивоуобразовања и степенависокогобразовањаистакнутје у публикацијиИнформатор и у графичкојформи, у обликутабеларноприказанихнивоависокогобразовања, потребногброја ЕСПБбодова и могућностидаљегшколовања. </w:t>
            </w:r>
          </w:p>
          <w:p w:rsidR="00F80ADC" w:rsidRPr="00CC69FF" w:rsidRDefault="00F80ADC" w:rsidP="00F80ADC">
            <w:pPr>
              <w:suppressAutoHyphens w:val="0"/>
              <w:spacing w:before="180" w:after="120" w:line="240" w:lineRule="auto"/>
              <w:jc w:val="both"/>
              <w:rPr>
                <w:rFonts w:ascii="Times New Roman" w:eastAsia="Times New Roman" w:hAnsi="Times New Roman"/>
                <w:lang w:eastAsia="en-US"/>
              </w:rPr>
            </w:pPr>
            <w:r w:rsidRPr="00CC69FF">
              <w:rPr>
                <w:rFonts w:ascii="Times New Roman" w:eastAsia="Times New Roman" w:hAnsi="Times New Roman"/>
                <w:lang w:eastAsia="en-US"/>
              </w:rPr>
              <w:t xml:space="preserve">Установа наводи </w:t>
            </w:r>
            <w:r w:rsidRPr="00CC69FF">
              <w:rPr>
                <w:rFonts w:ascii="Times New Roman" w:eastAsia="Times New Roman" w:hAnsi="Times New Roman"/>
                <w:i/>
                <w:iCs/>
                <w:lang w:eastAsia="en-US"/>
              </w:rPr>
              <w:t>Дозволу за рад Академије техничко-васпитачких струковних студија Ниш</w:t>
            </w:r>
            <w:r w:rsidRPr="00CC69FF">
              <w:rPr>
                <w:rFonts w:ascii="Times New Roman" w:eastAsia="Times New Roman" w:hAnsi="Times New Roman"/>
                <w:lang w:eastAsia="en-US"/>
              </w:rPr>
              <w:t xml:space="preserve"> број 612-00-01389/2019-06 од 23.08.2019. године издате од стране Министарства просвете, науке и технолошког развоја, Републике Србије (прилог).</w:t>
            </w:r>
          </w:p>
          <w:p w:rsidR="00F80ADC" w:rsidRPr="00CC69FF" w:rsidRDefault="00F80ADC" w:rsidP="00F80ADC">
            <w:pPr>
              <w:suppressAutoHyphens w:val="0"/>
              <w:spacing w:before="180" w:after="120" w:line="240" w:lineRule="auto"/>
              <w:jc w:val="both"/>
              <w:rPr>
                <w:rFonts w:ascii="Times New Roman" w:eastAsia="Times New Roman" w:hAnsi="Times New Roman"/>
                <w:lang w:eastAsia="en-US"/>
              </w:rPr>
            </w:pPr>
            <w:r>
              <w:rPr>
                <w:rFonts w:ascii="Times New Roman" w:eastAsia="Times New Roman" w:hAnsi="Times New Roman"/>
                <w:lang w:eastAsia="en-US"/>
              </w:rPr>
              <w:t>Н</w:t>
            </w:r>
            <w:r w:rsidRPr="00CC69FF">
              <w:rPr>
                <w:rFonts w:ascii="Times New Roman" w:eastAsia="Times New Roman" w:hAnsi="Times New Roman"/>
                <w:lang w:eastAsia="en-US"/>
              </w:rPr>
              <w:t xml:space="preserve">аводи и </w:t>
            </w:r>
            <w:r w:rsidRPr="00CC69FF">
              <w:rPr>
                <w:rFonts w:ascii="Times New Roman" w:eastAsia="Times New Roman" w:hAnsi="Times New Roman"/>
                <w:i/>
                <w:lang w:val="ru-RU" w:eastAsia="en-US"/>
              </w:rPr>
              <w:t xml:space="preserve">Уверење о акредитацији високошколске установе и Одлуку о акредитацији високошколске установе </w:t>
            </w:r>
            <w:r w:rsidRPr="00CC69FF">
              <w:rPr>
                <w:rFonts w:ascii="Times New Roman" w:eastAsia="Times New Roman" w:hAnsi="Times New Roman"/>
                <w:iCs/>
                <w:lang w:val="ru-RU" w:eastAsia="en-US"/>
              </w:rPr>
              <w:t>и прилаже наведен</w:t>
            </w:r>
            <w:r w:rsidR="00E361EB">
              <w:rPr>
                <w:rFonts w:ascii="Times New Roman" w:eastAsia="Times New Roman" w:hAnsi="Times New Roman"/>
                <w:iCs/>
                <w:lang w:eastAsia="en-US"/>
              </w:rPr>
              <w:t>о</w:t>
            </w:r>
            <w:r w:rsidRPr="00CC69FF">
              <w:rPr>
                <w:rFonts w:ascii="Times New Roman" w:eastAsia="Times New Roman" w:hAnsi="Times New Roman"/>
                <w:iCs/>
                <w:lang w:val="ru-RU" w:eastAsia="en-US"/>
              </w:rPr>
              <w:t xml:space="preserve">: </w:t>
            </w:r>
          </w:p>
          <w:p w:rsidR="00F80ADC" w:rsidRPr="00CC69FF" w:rsidRDefault="00F80ADC" w:rsidP="00F80ADC">
            <w:pPr>
              <w:pStyle w:val="ListParagraph"/>
              <w:numPr>
                <w:ilvl w:val="0"/>
                <w:numId w:val="85"/>
              </w:numPr>
              <w:suppressAutoHyphens w:val="0"/>
              <w:spacing w:before="180" w:after="120" w:line="240" w:lineRule="auto"/>
              <w:jc w:val="both"/>
              <w:rPr>
                <w:rFonts w:ascii="Times New Roman" w:eastAsia="Times New Roman" w:hAnsi="Times New Roman"/>
                <w:iCs/>
                <w:lang w:val="ru-RU" w:eastAsia="en-US"/>
              </w:rPr>
            </w:pPr>
            <w:r w:rsidRPr="00CC69FF">
              <w:rPr>
                <w:rFonts w:ascii="Times New Roman" w:eastAsia="Times New Roman" w:hAnsi="Times New Roman"/>
                <w:iCs/>
                <w:lang w:val="ru-RU" w:eastAsia="en-US"/>
              </w:rPr>
              <w:t xml:space="preserve">Уверење о акредитацији високошколске установе број 612-00-00390/5/2020-03 од 28.07.2021. године које је издало </w:t>
            </w:r>
            <w:r w:rsidRPr="00CC69FF">
              <w:rPr>
                <w:rFonts w:ascii="Times New Roman" w:eastAsia="Times New Roman" w:hAnsi="Times New Roman"/>
                <w:lang w:eastAsia="sr-Latn-CS"/>
              </w:rPr>
              <w:t>Национално тело</w:t>
            </w:r>
            <w:r w:rsidRPr="00CC69FF">
              <w:rPr>
                <w:rFonts w:ascii="Times New Roman" w:eastAsia="Times New Roman" w:hAnsi="Times New Roman"/>
                <w:lang w:val="sr-Latn-CS" w:eastAsia="sr-Latn-CS"/>
              </w:rPr>
              <w:t xml:space="preserve"> за акредитацију и </w:t>
            </w:r>
            <w:r w:rsidRPr="00CC69FF">
              <w:rPr>
                <w:rFonts w:ascii="Times New Roman" w:eastAsia="Times New Roman" w:hAnsi="Times New Roman"/>
                <w:lang w:eastAsia="sr-Latn-CS"/>
              </w:rPr>
              <w:t>обезбеђење</w:t>
            </w:r>
            <w:r w:rsidRPr="00CC69FF">
              <w:rPr>
                <w:rFonts w:ascii="Times New Roman" w:eastAsia="Times New Roman" w:hAnsi="Times New Roman"/>
                <w:lang w:val="sr-Latn-CS" w:eastAsia="sr-Latn-CS"/>
              </w:rPr>
              <w:t xml:space="preserve"> квалитета</w:t>
            </w:r>
            <w:r w:rsidRPr="00CC69FF">
              <w:rPr>
                <w:rFonts w:ascii="Times New Roman" w:eastAsia="Times New Roman" w:hAnsi="Times New Roman"/>
                <w:lang w:eastAsia="sr-Latn-CS"/>
              </w:rPr>
              <w:t xml:space="preserve"> у високом образовању </w:t>
            </w:r>
            <w:r w:rsidRPr="00CC69FF">
              <w:rPr>
                <w:rFonts w:ascii="Times New Roman" w:eastAsia="Times New Roman" w:hAnsi="Times New Roman"/>
                <w:lang w:val="sr-Latn-CS" w:eastAsia="sr-Latn-CS"/>
              </w:rPr>
              <w:t>Републике Србије</w:t>
            </w:r>
            <w:r w:rsidRPr="00CC69FF">
              <w:rPr>
                <w:rFonts w:ascii="Times New Roman" w:eastAsia="Times New Roman" w:hAnsi="Times New Roman"/>
                <w:iCs/>
                <w:lang w:val="ru-RU" w:eastAsia="en-US"/>
              </w:rPr>
              <w:t xml:space="preserve">и </w:t>
            </w:r>
          </w:p>
          <w:p w:rsidR="00F80ADC" w:rsidRPr="00CC69FF" w:rsidRDefault="00F80ADC" w:rsidP="00F80ADC">
            <w:pPr>
              <w:pStyle w:val="ListParagraph"/>
              <w:numPr>
                <w:ilvl w:val="0"/>
                <w:numId w:val="85"/>
              </w:numPr>
              <w:suppressAutoHyphens w:val="0"/>
              <w:spacing w:before="180" w:after="120" w:line="240" w:lineRule="auto"/>
              <w:jc w:val="both"/>
              <w:rPr>
                <w:rFonts w:ascii="Times New Roman" w:eastAsia="Times New Roman" w:hAnsi="Times New Roman"/>
                <w:lang w:eastAsia="en-US"/>
              </w:rPr>
            </w:pPr>
            <w:r w:rsidRPr="00CC69FF">
              <w:rPr>
                <w:rFonts w:ascii="Times New Roman" w:eastAsia="Times New Roman" w:hAnsi="Times New Roman"/>
                <w:iCs/>
                <w:lang w:val="ru-RU" w:eastAsia="en-US"/>
              </w:rPr>
              <w:t xml:space="preserve">Одлуку о акредитацији високошколске установе број 612-00-00390/4/2020-03 од 28.07.2021. године које је издало </w:t>
            </w:r>
            <w:r w:rsidRPr="00CC69FF">
              <w:rPr>
                <w:rFonts w:ascii="Times New Roman" w:eastAsia="Times New Roman" w:hAnsi="Times New Roman"/>
                <w:lang w:eastAsia="sr-Latn-CS"/>
              </w:rPr>
              <w:t>Национално тело</w:t>
            </w:r>
            <w:r w:rsidRPr="00CC69FF">
              <w:rPr>
                <w:rFonts w:ascii="Times New Roman" w:eastAsia="Times New Roman" w:hAnsi="Times New Roman"/>
                <w:lang w:val="sr-Latn-CS" w:eastAsia="sr-Latn-CS"/>
              </w:rPr>
              <w:t xml:space="preserve"> за акредитацију и </w:t>
            </w:r>
            <w:r w:rsidRPr="00CC69FF">
              <w:rPr>
                <w:rFonts w:ascii="Times New Roman" w:eastAsia="Times New Roman" w:hAnsi="Times New Roman"/>
                <w:lang w:eastAsia="sr-Latn-CS"/>
              </w:rPr>
              <w:t>обезбеђење</w:t>
            </w:r>
            <w:r w:rsidRPr="00CC69FF">
              <w:rPr>
                <w:rFonts w:ascii="Times New Roman" w:eastAsia="Times New Roman" w:hAnsi="Times New Roman"/>
                <w:lang w:val="sr-Latn-CS" w:eastAsia="sr-Latn-CS"/>
              </w:rPr>
              <w:t xml:space="preserve"> квалитета </w:t>
            </w:r>
            <w:r w:rsidRPr="00CC69FF">
              <w:rPr>
                <w:rFonts w:ascii="Times New Roman" w:eastAsia="Times New Roman" w:hAnsi="Times New Roman"/>
                <w:lang w:eastAsia="sr-Latn-CS"/>
              </w:rPr>
              <w:t xml:space="preserve"> у високом образовању </w:t>
            </w:r>
            <w:r w:rsidRPr="00CC69FF">
              <w:rPr>
                <w:rFonts w:ascii="Times New Roman" w:eastAsia="Times New Roman" w:hAnsi="Times New Roman"/>
                <w:lang w:val="sr-Latn-CS" w:eastAsia="sr-Latn-CS"/>
              </w:rPr>
              <w:t>Републике Србије</w:t>
            </w:r>
            <w:r w:rsidRPr="00CC69FF">
              <w:rPr>
                <w:rFonts w:ascii="Times New Roman" w:eastAsia="Times New Roman" w:hAnsi="Times New Roman"/>
                <w:lang w:eastAsia="sr-Latn-CS"/>
              </w:rPr>
              <w:t>,</w:t>
            </w:r>
            <w:r w:rsidRPr="00CC69FF">
              <w:rPr>
                <w:rFonts w:ascii="Times New Roman" w:eastAsia="Times New Roman" w:hAnsi="Times New Roman"/>
                <w:lang w:val="sr-Latn-CS" w:eastAsia="sr-Latn-CS"/>
              </w:rPr>
              <w:t xml:space="preserve"> Комисија за акредитацију и проверу квалитета Републике Србије</w:t>
            </w:r>
            <w:r w:rsidRPr="00CC69FF">
              <w:rPr>
                <w:rFonts w:ascii="Times New Roman" w:eastAsia="Times New Roman" w:hAnsi="Times New Roman"/>
                <w:lang w:eastAsia="sr-Latn-CS"/>
              </w:rPr>
              <w:t>. Такође, прилаже и одлуке о акредитацији.</w:t>
            </w:r>
          </w:p>
          <w:p w:rsidR="00F80ADC" w:rsidRPr="00CC69FF" w:rsidRDefault="00F80ADC" w:rsidP="00F80ADC">
            <w:pPr>
              <w:suppressAutoHyphens w:val="0"/>
              <w:spacing w:before="240" w:after="120" w:line="240" w:lineRule="auto"/>
              <w:jc w:val="both"/>
              <w:rPr>
                <w:rFonts w:ascii="Times New Roman" w:eastAsia="Times New Roman" w:hAnsi="Times New Roman"/>
                <w:i/>
                <w:lang w:val="ru-RU" w:eastAsia="en-US"/>
              </w:rPr>
            </w:pPr>
            <w:r w:rsidRPr="00CC69FF">
              <w:rPr>
                <w:rFonts w:ascii="Times New Roman" w:eastAsia="Times New Roman" w:hAnsi="Times New Roman"/>
                <w:i/>
                <w:lang w:val="ru-RU" w:eastAsia="en-US"/>
              </w:rPr>
              <w:t xml:space="preserve">Установа наводи све студијске програме свих нивоа које је акредитовала, као и број студената за који је сваки студијски програм одобрен. Такође, прилаже и одлуке о акредитацији. </w:t>
            </w:r>
          </w:p>
          <w:p w:rsidR="00F80ADC" w:rsidRPr="002D70E6" w:rsidRDefault="00F80ADC" w:rsidP="00F80ADC">
            <w:pPr>
              <w:suppressAutoHyphens w:val="0"/>
              <w:spacing w:before="180" w:after="120" w:line="240" w:lineRule="auto"/>
              <w:jc w:val="both"/>
              <w:rPr>
                <w:rFonts w:ascii="Times New Roman" w:eastAsia="Times New Roman" w:hAnsi="Times New Roman"/>
                <w:lang w:val="ru-RU" w:eastAsia="en-US"/>
              </w:rPr>
            </w:pPr>
            <w:r w:rsidRPr="00CC69FF">
              <w:rPr>
                <w:rFonts w:ascii="Times New Roman" w:hAnsi="Times New Roman"/>
              </w:rPr>
              <w:t xml:space="preserve">       Академија техничко-васпитачких струковних студија – Одсек Врање </w:t>
            </w:r>
            <w:r w:rsidRPr="00CC69FF">
              <w:rPr>
                <w:rFonts w:ascii="Times New Roman" w:eastAsia="Times New Roman" w:hAnsi="Times New Roman"/>
                <w:color w:val="000000"/>
                <w:lang w:val="sr-Cyrl-CS" w:eastAsia="en-US"/>
              </w:rPr>
              <w:t>(у даљем тексту</w:t>
            </w:r>
            <w:r w:rsidRPr="002D70E6">
              <w:rPr>
                <w:rFonts w:ascii="Times New Roman" w:eastAsia="Times New Roman" w:hAnsi="Times New Roman"/>
                <w:color w:val="000000"/>
                <w:lang w:val="ru-RU" w:eastAsia="en-US"/>
              </w:rPr>
              <w:t>:</w:t>
            </w:r>
            <w:r w:rsidRPr="00CC69FF">
              <w:rPr>
                <w:rFonts w:ascii="Times New Roman" w:hAnsi="Times New Roman"/>
              </w:rPr>
              <w:t>Одсек Врање</w:t>
            </w:r>
            <w:r w:rsidRPr="00CC69FF">
              <w:rPr>
                <w:rFonts w:ascii="Times New Roman" w:eastAsia="Times New Roman" w:hAnsi="Times New Roman"/>
                <w:color w:val="000000"/>
                <w:lang w:val="sr-Cyrl-CS" w:eastAsia="en-US"/>
              </w:rPr>
              <w:t>)</w:t>
            </w:r>
            <w:r w:rsidRPr="00CC69FF">
              <w:rPr>
                <w:rFonts w:ascii="Times New Roman" w:hAnsi="Times New Roman"/>
              </w:rPr>
              <w:t xml:space="preserve">, </w:t>
            </w:r>
            <w:r w:rsidRPr="001A42A8">
              <w:rPr>
                <w:rFonts w:ascii="Times New Roman" w:eastAsia="Times New Roman" w:hAnsi="Times New Roman"/>
                <w:lang w:val="ru-RU" w:eastAsia="en-US"/>
              </w:rPr>
              <w:t>има</w:t>
            </w:r>
            <w:r w:rsidR="001A42A8" w:rsidRPr="001A42A8">
              <w:rPr>
                <w:rFonts w:ascii="Times New Roman" w:eastAsia="Times New Roman" w:hAnsi="Times New Roman"/>
                <w:lang w:val="ru-RU" w:eastAsia="en-US"/>
              </w:rPr>
              <w:t>9</w:t>
            </w:r>
            <w:r w:rsidRPr="001A42A8">
              <w:rPr>
                <w:rFonts w:ascii="Times New Roman" w:eastAsia="Times New Roman" w:hAnsi="Times New Roman"/>
                <w:lang w:val="ru-RU" w:eastAsia="en-US"/>
              </w:rPr>
              <w:t>акредитованих</w:t>
            </w:r>
            <w:r w:rsidRPr="002D70E6">
              <w:rPr>
                <w:rFonts w:ascii="Times New Roman" w:eastAsia="Times New Roman" w:hAnsi="Times New Roman"/>
                <w:lang w:val="ru-RU" w:eastAsia="en-US"/>
              </w:rPr>
              <w:t>студијскихпрограмана</w:t>
            </w:r>
            <w:r w:rsidRPr="002D70E6">
              <w:rPr>
                <w:rFonts w:ascii="Times New Roman" w:eastAsia="Times New Roman" w:hAnsi="Times New Roman"/>
                <w:b/>
                <w:lang w:val="ru-RU" w:eastAsia="en-US"/>
              </w:rPr>
              <w:t>основнимструковнимстудијама (ОСС)</w:t>
            </w:r>
            <w:r w:rsidRPr="002D70E6">
              <w:rPr>
                <w:rFonts w:ascii="Times New Roman" w:eastAsia="Times New Roman" w:hAnsi="Times New Roman"/>
                <w:lang w:val="ru-RU" w:eastAsia="en-US"/>
              </w:rPr>
              <w:t xml:space="preserve">, и </w:t>
            </w:r>
            <w:r w:rsidRPr="00CC69FF">
              <w:rPr>
                <w:rFonts w:ascii="Times New Roman" w:eastAsia="Times New Roman" w:hAnsi="Times New Roman"/>
                <w:lang w:eastAsia="en-US"/>
              </w:rPr>
              <w:t xml:space="preserve"> 3 акредитована</w:t>
            </w:r>
            <w:r w:rsidRPr="00CC69FF">
              <w:rPr>
                <w:rFonts w:ascii="Times New Roman" w:eastAsia="Times New Roman" w:hAnsi="Times New Roman"/>
                <w:b/>
                <w:lang w:eastAsia="sr-Latn-CS"/>
              </w:rPr>
              <w:t xml:space="preserve"> модула по дуалном моделу студија у оквиру акредитованих студијских програма:</w:t>
            </w:r>
            <w:r w:rsidRPr="00CC69FF">
              <w:rPr>
                <w:rFonts w:ascii="Times New Roman" w:eastAsia="Times New Roman" w:hAnsi="Times New Roman"/>
                <w:b/>
                <w:lang w:val="sr-Latn-CS" w:eastAsia="sr-Latn-CS"/>
              </w:rPr>
              <w:t>Прехрамбен</w:t>
            </w:r>
            <w:r w:rsidRPr="00CC69FF">
              <w:rPr>
                <w:rFonts w:ascii="Times New Roman" w:eastAsia="Times New Roman" w:hAnsi="Times New Roman"/>
                <w:b/>
                <w:lang w:eastAsia="sr-Latn-CS"/>
              </w:rPr>
              <w:t>е</w:t>
            </w:r>
            <w:r w:rsidRPr="00CC69FF">
              <w:rPr>
                <w:rFonts w:ascii="Times New Roman" w:eastAsia="Times New Roman" w:hAnsi="Times New Roman"/>
                <w:b/>
                <w:lang w:val="sr-Latn-CS" w:eastAsia="sr-Latn-CS"/>
              </w:rPr>
              <w:t xml:space="preserve"> технологиј</w:t>
            </w:r>
            <w:r w:rsidRPr="00CC69FF">
              <w:rPr>
                <w:rFonts w:ascii="Times New Roman" w:eastAsia="Times New Roman" w:hAnsi="Times New Roman"/>
                <w:b/>
                <w:lang w:eastAsia="sr-Latn-CS"/>
              </w:rPr>
              <w:t>е,</w:t>
            </w:r>
            <w:r w:rsidRPr="00CC69FF">
              <w:rPr>
                <w:rFonts w:ascii="Times New Roman" w:eastAsia="Times New Roman" w:hAnsi="Times New Roman"/>
                <w:b/>
                <w:lang w:val="sr-Latn-CS" w:eastAsia="sr-Latn-CS"/>
              </w:rPr>
              <w:t>Инжењерств</w:t>
            </w:r>
            <w:r w:rsidRPr="00CC69FF">
              <w:rPr>
                <w:rFonts w:ascii="Times New Roman" w:eastAsia="Times New Roman" w:hAnsi="Times New Roman"/>
                <w:b/>
                <w:lang w:eastAsia="sr-Latn-CS"/>
              </w:rPr>
              <w:t>а</w:t>
            </w:r>
            <w:r w:rsidRPr="00CC69FF">
              <w:rPr>
                <w:rFonts w:ascii="Times New Roman" w:eastAsia="Times New Roman" w:hAnsi="Times New Roman"/>
                <w:b/>
                <w:lang w:val="sr-Latn-CS" w:eastAsia="sr-Latn-CS"/>
              </w:rPr>
              <w:t xml:space="preserve"> намештаја и ентеријера</w:t>
            </w:r>
            <w:r w:rsidRPr="00CC69FF">
              <w:rPr>
                <w:rFonts w:ascii="Times New Roman" w:eastAsia="Times New Roman" w:hAnsi="Times New Roman"/>
                <w:b/>
                <w:bCs/>
                <w:lang w:eastAsia="en-US"/>
              </w:rPr>
              <w:t xml:space="preserve"> и</w:t>
            </w:r>
            <w:r w:rsidRPr="00CC69FF">
              <w:rPr>
                <w:rFonts w:ascii="Times New Roman" w:eastAsia="Times New Roman" w:hAnsi="Times New Roman"/>
                <w:b/>
                <w:lang w:val="sr-Latn-CS" w:eastAsia="sr-Latn-CS"/>
              </w:rPr>
              <w:t xml:space="preserve"> Заштит</w:t>
            </w:r>
            <w:r w:rsidRPr="00CC69FF">
              <w:rPr>
                <w:rFonts w:ascii="Times New Roman" w:eastAsia="Times New Roman" w:hAnsi="Times New Roman"/>
                <w:b/>
                <w:lang w:eastAsia="sr-Latn-CS"/>
              </w:rPr>
              <w:t>е</w:t>
            </w:r>
            <w:r w:rsidRPr="00CC69FF">
              <w:rPr>
                <w:rFonts w:ascii="Times New Roman" w:eastAsia="Times New Roman" w:hAnsi="Times New Roman"/>
                <w:b/>
                <w:lang w:val="sr-Latn-CS" w:eastAsia="sr-Latn-CS"/>
              </w:rPr>
              <w:t xml:space="preserve"> животне средине</w:t>
            </w:r>
            <w:r w:rsidRPr="002D70E6">
              <w:rPr>
                <w:rFonts w:ascii="Times New Roman" w:eastAsia="Times New Roman" w:hAnsi="Times New Roman"/>
                <w:lang w:val="ru-RU" w:eastAsia="en-US"/>
              </w:rPr>
              <w:t>:</w:t>
            </w:r>
          </w:p>
          <w:p w:rsidR="00F80ADC" w:rsidRPr="00BA1C2E" w:rsidRDefault="00F80ADC" w:rsidP="00BA1C2E">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b/>
                <w:lang w:val="sr-Latn-CS" w:eastAsia="sr-Latn-CS"/>
              </w:rPr>
              <w:t>Машинско инжењерство</w:t>
            </w:r>
            <w:r w:rsidRPr="00CC69FF">
              <w:rPr>
                <w:rFonts w:ascii="Times New Roman" w:eastAsia="Times New Roman" w:hAnsi="Times New Roman"/>
                <w:lang w:val="sr-Latn-CS" w:eastAsia="sr-Latn-CS"/>
              </w:rPr>
              <w:t xml:space="preserve"> у оквиру ТТ поља, акредитован Уверењем о акредитацији </w:t>
            </w:r>
            <w:r w:rsidRPr="00CC69FF">
              <w:rPr>
                <w:rFonts w:ascii="Times New Roman" w:eastAsia="Times New Roman" w:hAnsi="Times New Roman"/>
                <w:lang w:val="sr-Latn-CS" w:eastAsia="sr-Latn-CS"/>
              </w:rPr>
              <w:lastRenderedPageBreak/>
              <w:t xml:space="preserve">студијског програма број 612–00–00156/2012–04 од 27.04.2012. године, које је издала Комисија за акредитацију и проверу квалитета Републике Србије; </w:t>
            </w:r>
            <w:r w:rsidRPr="00CC69FF">
              <w:rPr>
                <w:rFonts w:ascii="Times New Roman" w:eastAsia="Times New Roman" w:hAnsi="Times New Roman"/>
                <w:b/>
                <w:lang w:val="sr-Latn-CS" w:eastAsia="sr-Latn-CS"/>
              </w:rPr>
              <w:t>Машинско инжењерство</w:t>
            </w:r>
            <w:r w:rsidRPr="00CC69FF">
              <w:rPr>
                <w:rFonts w:ascii="Times New Roman" w:eastAsia="Times New Roman" w:hAnsi="Times New Roman"/>
                <w:lang w:val="sr-Latn-CS" w:eastAsia="sr-Latn-CS"/>
              </w:rPr>
              <w:t xml:space="preserve"> у оквиру ТТ поља, акредитован Уверењем о акредитацији студијског програма број 612–00–03448/2016–06 од 24.03.2017. године, које је издала Комисија за акредитацију и проверу квалитета Републике Србије;</w:t>
            </w:r>
            <w:r w:rsidR="00BA1C2E">
              <w:rPr>
                <w:rFonts w:ascii="Times New Roman" w:eastAsia="Times New Roman" w:hAnsi="Times New Roman"/>
                <w:b/>
                <w:lang w:eastAsia="sr-Latn-CS"/>
              </w:rPr>
              <w:t xml:space="preserve"> Машинско инжењерство</w:t>
            </w:r>
            <w:r w:rsidR="00BA1C2E" w:rsidRPr="00CC69FF">
              <w:rPr>
                <w:rFonts w:ascii="Times New Roman" w:eastAsia="Times New Roman" w:hAnsi="Times New Roman"/>
                <w:lang w:val="sr-Latn-CS" w:eastAsia="sr-Latn-CS"/>
              </w:rPr>
              <w:t xml:space="preserve"> у оквиру </w:t>
            </w:r>
            <w:r w:rsidR="00BA1C2E" w:rsidRPr="00CC69FF">
              <w:rPr>
                <w:rFonts w:ascii="Times New Roman" w:eastAsia="Times New Roman" w:hAnsi="Times New Roman"/>
                <w:lang w:eastAsia="sr-Latn-CS"/>
              </w:rPr>
              <w:t xml:space="preserve">образовно-научног поља </w:t>
            </w:r>
            <w:r w:rsidR="00BA1C2E">
              <w:rPr>
                <w:rFonts w:ascii="Times New Roman" w:eastAsia="Times New Roman" w:hAnsi="Times New Roman"/>
                <w:lang w:eastAsia="sr-Latn-CS"/>
              </w:rPr>
              <w:t>техничко-технолошких</w:t>
            </w:r>
            <w:r w:rsidR="00BA1C2E" w:rsidRPr="00C56513">
              <w:rPr>
                <w:rFonts w:ascii="Times New Roman" w:eastAsia="Times New Roman" w:hAnsi="Times New Roman"/>
                <w:lang w:eastAsia="sr-Latn-CS"/>
              </w:rPr>
              <w:t>наука и научне области</w:t>
            </w:r>
            <w:r w:rsidR="00BA1C2E" w:rsidRPr="00C56513">
              <w:rPr>
                <w:rFonts w:ascii="Times New Roman" w:eastAsia="Times New Roman" w:hAnsi="Times New Roman"/>
                <w:lang w:eastAsia="sr-Latn-CS"/>
              </w:rPr>
              <w:t xml:space="preserve"> Машинско инжењерство</w:t>
            </w:r>
            <w:r w:rsidR="00BA1C2E" w:rsidRPr="00C56513">
              <w:rPr>
                <w:rFonts w:ascii="Times New Roman" w:eastAsia="Times New Roman" w:hAnsi="Times New Roman"/>
                <w:lang w:val="sr-Latn-CS" w:eastAsia="sr-Latn-CS"/>
              </w:rPr>
              <w:t>, акредитован Уверењем о акредитацији студијског програма број 612–00–00</w:t>
            </w:r>
            <w:r w:rsidR="00BA1C2E" w:rsidRPr="00C56513">
              <w:rPr>
                <w:rFonts w:ascii="Times New Roman" w:eastAsia="Times New Roman" w:hAnsi="Times New Roman"/>
                <w:lang w:eastAsia="sr-Latn-CS"/>
              </w:rPr>
              <w:t>112</w:t>
            </w:r>
            <w:r w:rsidR="00BA1C2E" w:rsidRPr="00C56513">
              <w:rPr>
                <w:rFonts w:ascii="Times New Roman" w:eastAsia="Times New Roman" w:hAnsi="Times New Roman"/>
                <w:lang w:val="sr-Latn-CS" w:eastAsia="sr-Latn-CS"/>
              </w:rPr>
              <w:t>/</w:t>
            </w:r>
            <w:r w:rsidR="00BA1C2E" w:rsidRPr="00C56513">
              <w:rPr>
                <w:rFonts w:ascii="Times New Roman" w:eastAsia="Times New Roman" w:hAnsi="Times New Roman"/>
                <w:lang w:eastAsia="sr-Latn-CS"/>
              </w:rPr>
              <w:t>4</w:t>
            </w:r>
            <w:r w:rsidR="00BA1C2E" w:rsidRPr="00C56513">
              <w:rPr>
                <w:rFonts w:ascii="Times New Roman" w:eastAsia="Times New Roman" w:hAnsi="Times New Roman"/>
                <w:lang w:eastAsia="sr-Latn-CS"/>
              </w:rPr>
              <w:t>/202</w:t>
            </w:r>
            <w:r w:rsidR="00BA1C2E" w:rsidRPr="00C56513">
              <w:rPr>
                <w:rFonts w:ascii="Times New Roman" w:eastAsia="Times New Roman" w:hAnsi="Times New Roman"/>
                <w:lang w:eastAsia="sr-Latn-CS"/>
              </w:rPr>
              <w:t>4</w:t>
            </w:r>
            <w:r w:rsidR="00BA1C2E" w:rsidRPr="00C56513">
              <w:rPr>
                <w:rFonts w:ascii="Times New Roman" w:eastAsia="Times New Roman" w:hAnsi="Times New Roman"/>
                <w:lang w:val="sr-Latn-CS" w:eastAsia="sr-Latn-CS"/>
              </w:rPr>
              <w:t>–0</w:t>
            </w:r>
            <w:r w:rsidR="00BA1C2E" w:rsidRPr="00C56513">
              <w:rPr>
                <w:rFonts w:ascii="Times New Roman" w:eastAsia="Times New Roman" w:hAnsi="Times New Roman"/>
                <w:lang w:eastAsia="sr-Latn-CS"/>
              </w:rPr>
              <w:t>3</w:t>
            </w:r>
            <w:r w:rsidR="00BA1C2E" w:rsidRPr="00C56513">
              <w:rPr>
                <w:rFonts w:ascii="Times New Roman" w:eastAsia="Times New Roman" w:hAnsi="Times New Roman"/>
                <w:lang w:val="sr-Latn-CS" w:eastAsia="sr-Latn-CS"/>
              </w:rPr>
              <w:t xml:space="preserve"> од </w:t>
            </w:r>
            <w:r w:rsidR="00BA1C2E" w:rsidRPr="00C56513">
              <w:rPr>
                <w:rFonts w:ascii="Times New Roman" w:eastAsia="Times New Roman" w:hAnsi="Times New Roman"/>
                <w:lang w:eastAsia="sr-Latn-CS"/>
              </w:rPr>
              <w:t>14</w:t>
            </w:r>
            <w:r w:rsidR="00BA1C2E" w:rsidRPr="00C56513">
              <w:rPr>
                <w:rFonts w:ascii="Times New Roman" w:eastAsia="Times New Roman" w:hAnsi="Times New Roman"/>
                <w:lang w:val="sr-Latn-CS" w:eastAsia="sr-Latn-CS"/>
              </w:rPr>
              <w:t>.</w:t>
            </w:r>
            <w:r w:rsidR="00BA1C2E" w:rsidRPr="00C56513">
              <w:rPr>
                <w:rFonts w:ascii="Times New Roman" w:eastAsia="Times New Roman" w:hAnsi="Times New Roman"/>
                <w:lang w:eastAsia="sr-Latn-CS"/>
              </w:rPr>
              <w:t>11</w:t>
            </w:r>
            <w:r w:rsidR="00BA1C2E" w:rsidRPr="00C56513">
              <w:rPr>
                <w:rFonts w:ascii="Times New Roman" w:eastAsia="Times New Roman" w:hAnsi="Times New Roman"/>
                <w:lang w:val="sr-Latn-CS" w:eastAsia="sr-Latn-CS"/>
              </w:rPr>
              <w:t>.20</w:t>
            </w:r>
            <w:r w:rsidR="00BA1C2E" w:rsidRPr="00C56513">
              <w:rPr>
                <w:rFonts w:ascii="Times New Roman" w:eastAsia="Times New Roman" w:hAnsi="Times New Roman"/>
                <w:lang w:eastAsia="sr-Latn-CS"/>
              </w:rPr>
              <w:t>2</w:t>
            </w:r>
            <w:r w:rsidR="00BA1C2E" w:rsidRPr="00C56513">
              <w:rPr>
                <w:rFonts w:ascii="Times New Roman" w:eastAsia="Times New Roman" w:hAnsi="Times New Roman"/>
                <w:lang w:eastAsia="sr-Latn-CS"/>
              </w:rPr>
              <w:t>4</w:t>
            </w:r>
            <w:r w:rsidR="00BA1C2E" w:rsidRPr="00C56513">
              <w:rPr>
                <w:rFonts w:ascii="Times New Roman" w:eastAsia="Times New Roman" w:hAnsi="Times New Roman"/>
                <w:lang w:val="sr-Latn-CS" w:eastAsia="sr-Latn-CS"/>
              </w:rPr>
              <w:t>. године, које је издал</w:t>
            </w:r>
            <w:r w:rsidR="00BA1C2E" w:rsidRPr="00C56513">
              <w:rPr>
                <w:rFonts w:ascii="Times New Roman" w:eastAsia="Times New Roman" w:hAnsi="Times New Roman"/>
                <w:lang w:eastAsia="sr-Latn-CS"/>
              </w:rPr>
              <w:t>оНационално тело</w:t>
            </w:r>
            <w:r w:rsidR="00BA1C2E" w:rsidRPr="00C56513">
              <w:rPr>
                <w:rFonts w:ascii="Times New Roman" w:eastAsia="Times New Roman" w:hAnsi="Times New Roman"/>
                <w:lang w:val="sr-Latn-CS" w:eastAsia="sr-Latn-CS"/>
              </w:rPr>
              <w:t xml:space="preserve"> за акредитацију и </w:t>
            </w:r>
            <w:r w:rsidR="00BA1C2E" w:rsidRPr="00C56513">
              <w:rPr>
                <w:rFonts w:ascii="Times New Roman" w:eastAsia="Times New Roman" w:hAnsi="Times New Roman"/>
                <w:lang w:eastAsia="sr-Latn-CS"/>
              </w:rPr>
              <w:t>обезбеђење</w:t>
            </w:r>
            <w:r w:rsidR="00BA1C2E" w:rsidRPr="00C56513">
              <w:rPr>
                <w:rFonts w:ascii="Times New Roman" w:eastAsia="Times New Roman" w:hAnsi="Times New Roman"/>
                <w:lang w:val="sr-Latn-CS" w:eastAsia="sr-Latn-CS"/>
              </w:rPr>
              <w:t xml:space="preserve"> квалитета </w:t>
            </w:r>
            <w:r w:rsidR="00BA1C2E" w:rsidRPr="00C56513">
              <w:rPr>
                <w:rFonts w:ascii="Times New Roman" w:eastAsia="Times New Roman" w:hAnsi="Times New Roman"/>
                <w:lang w:eastAsia="sr-Latn-CS"/>
              </w:rPr>
              <w:t xml:space="preserve"> у високом образовању </w:t>
            </w:r>
            <w:r w:rsidR="00BA1C2E" w:rsidRPr="00C56513">
              <w:rPr>
                <w:rFonts w:ascii="Times New Roman" w:eastAsia="Times New Roman" w:hAnsi="Times New Roman"/>
                <w:lang w:val="sr-Latn-CS" w:eastAsia="sr-Latn-CS"/>
              </w:rPr>
              <w:t>Републике Србије;</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b/>
                <w:lang w:val="sr-Latn-CS" w:eastAsia="sr-Latn-CS"/>
              </w:rPr>
              <w:t>Прехрамбена технологија</w:t>
            </w:r>
            <w:r w:rsidRPr="00CC69FF">
              <w:rPr>
                <w:rFonts w:ascii="Times New Roman" w:eastAsia="Times New Roman" w:hAnsi="Times New Roman"/>
                <w:lang w:val="sr-Latn-CS" w:eastAsia="sr-Latn-CS"/>
              </w:rPr>
              <w:t xml:space="preserve"> у оквиру ТТ поља, акредитован Уверењем о акредитацији студијског програма број 612–00–00156/2012–04 од 27.04.2012. године, које је издала Комисија за акредитацију и проверу квалитета Републике Србије; </w:t>
            </w:r>
            <w:r w:rsidRPr="00CC69FF">
              <w:rPr>
                <w:rFonts w:ascii="Times New Roman" w:eastAsia="Times New Roman" w:hAnsi="Times New Roman"/>
                <w:b/>
                <w:lang w:val="sr-Latn-CS" w:eastAsia="sr-Latn-CS"/>
              </w:rPr>
              <w:t>Прехрамбена технологија</w:t>
            </w:r>
            <w:r w:rsidRPr="00CC69FF">
              <w:rPr>
                <w:rFonts w:ascii="Times New Roman" w:eastAsia="Times New Roman" w:hAnsi="Times New Roman"/>
                <w:lang w:val="sr-Latn-CS" w:eastAsia="sr-Latn-CS"/>
              </w:rPr>
              <w:t xml:space="preserve"> у оквиру ТТ поља, акредитован Уверењем о акредитацији студијског програма број 612–00–03447/2016–06 од 02.06.2017. године, које је издала Комисија за акредитацију и проверу квалитета Републике Србије;</w:t>
            </w:r>
            <w:r w:rsidRPr="00CC69FF">
              <w:rPr>
                <w:rFonts w:ascii="Times New Roman" w:eastAsia="Times New Roman" w:hAnsi="Times New Roman"/>
                <w:b/>
                <w:lang w:val="sr-Latn-CS" w:eastAsia="sr-Latn-CS"/>
              </w:rPr>
              <w:t>Прехрамбена технологија</w:t>
            </w:r>
            <w:r w:rsidRPr="00CC69FF">
              <w:rPr>
                <w:rFonts w:ascii="Times New Roman" w:eastAsia="Times New Roman" w:hAnsi="Times New Roman"/>
                <w:b/>
                <w:lang w:eastAsia="sr-Latn-CS"/>
              </w:rPr>
              <w:t xml:space="preserve">, </w:t>
            </w:r>
            <w:r w:rsidRPr="00CC69FF">
              <w:rPr>
                <w:rFonts w:ascii="Times New Roman" w:eastAsia="Times New Roman" w:hAnsi="Times New Roman"/>
                <w:bCs/>
                <w:lang w:eastAsia="sr-Latn-CS"/>
              </w:rPr>
              <w:t>Одлука о давању сагласности за остваривање</w:t>
            </w:r>
            <w:r w:rsidRPr="00CC69FF">
              <w:rPr>
                <w:rFonts w:ascii="Times New Roman" w:eastAsia="Times New Roman" w:hAnsi="Times New Roman"/>
                <w:b/>
                <w:lang w:eastAsia="sr-Latn-CS"/>
              </w:rPr>
              <w:t xml:space="preserve"> модула по дуалном моделу студија у оквиру акредитованог студијског програма,</w:t>
            </w:r>
            <w:r w:rsidRPr="00CC69FF">
              <w:rPr>
                <w:rFonts w:ascii="Times New Roman" w:eastAsia="Times New Roman" w:hAnsi="Times New Roman"/>
                <w:lang w:val="sr-Latn-CS" w:eastAsia="sr-Latn-CS"/>
              </w:rPr>
              <w:t xml:space="preserve">у оквиру </w:t>
            </w:r>
            <w:r w:rsidRPr="00CC69FF">
              <w:rPr>
                <w:rFonts w:ascii="Times New Roman" w:eastAsia="Times New Roman" w:hAnsi="Times New Roman"/>
                <w:lang w:eastAsia="sr-Latn-CS"/>
              </w:rPr>
              <w:t>ТТ</w:t>
            </w:r>
            <w:r w:rsidRPr="00CC69FF">
              <w:rPr>
                <w:rFonts w:ascii="Times New Roman" w:eastAsia="Times New Roman" w:hAnsi="Times New Roman"/>
                <w:lang w:val="sr-Latn-CS" w:eastAsia="sr-Latn-CS"/>
              </w:rPr>
              <w:t xml:space="preserve"> поља, акредитован Уверењем о акредитацији студијског програма број 612–00–</w:t>
            </w:r>
            <w:r w:rsidRPr="00CC69FF">
              <w:rPr>
                <w:rFonts w:ascii="Times New Roman" w:eastAsia="Times New Roman" w:hAnsi="Times New Roman"/>
                <w:lang w:eastAsia="sr-Latn-CS"/>
              </w:rPr>
              <w:t>00217</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4/2021</w:t>
            </w:r>
            <w:r w:rsidRPr="00CC69FF">
              <w:rPr>
                <w:rFonts w:ascii="Times New Roman" w:eastAsia="Times New Roman" w:hAnsi="Times New Roman"/>
                <w:lang w:val="sr-Latn-CS" w:eastAsia="sr-Latn-CS"/>
              </w:rPr>
              <w:t>–0</w:t>
            </w:r>
            <w:r w:rsidRPr="00CC69FF">
              <w:rPr>
                <w:rFonts w:ascii="Times New Roman" w:eastAsia="Times New Roman" w:hAnsi="Times New Roman"/>
                <w:lang w:eastAsia="sr-Latn-CS"/>
              </w:rPr>
              <w:t>3</w:t>
            </w:r>
            <w:r w:rsidRPr="00CC69FF">
              <w:rPr>
                <w:rFonts w:ascii="Times New Roman" w:eastAsia="Times New Roman" w:hAnsi="Times New Roman"/>
                <w:lang w:val="sr-Latn-CS" w:eastAsia="sr-Latn-CS"/>
              </w:rPr>
              <w:t xml:space="preserve"> од </w:t>
            </w:r>
            <w:r w:rsidRPr="00CC69FF">
              <w:rPr>
                <w:rFonts w:ascii="Times New Roman" w:eastAsia="Times New Roman" w:hAnsi="Times New Roman"/>
                <w:lang w:eastAsia="sr-Latn-CS"/>
              </w:rPr>
              <w:t>07</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10</w:t>
            </w:r>
            <w:r w:rsidRPr="00CC69FF">
              <w:rPr>
                <w:rFonts w:ascii="Times New Roman" w:eastAsia="Times New Roman" w:hAnsi="Times New Roman"/>
                <w:lang w:val="sr-Latn-CS" w:eastAsia="sr-Latn-CS"/>
              </w:rPr>
              <w:t>.20</w:t>
            </w:r>
            <w:r w:rsidRPr="00CC69FF">
              <w:rPr>
                <w:rFonts w:ascii="Times New Roman" w:eastAsia="Times New Roman" w:hAnsi="Times New Roman"/>
                <w:lang w:eastAsia="sr-Latn-CS"/>
              </w:rPr>
              <w:t>21</w:t>
            </w:r>
            <w:r w:rsidRPr="00CC69FF">
              <w:rPr>
                <w:rFonts w:ascii="Times New Roman" w:eastAsia="Times New Roman" w:hAnsi="Times New Roman"/>
                <w:lang w:val="sr-Latn-CS" w:eastAsia="sr-Latn-CS"/>
              </w:rPr>
              <w:t>. године, које је издал</w:t>
            </w:r>
            <w:r w:rsidRPr="00CC69FF">
              <w:rPr>
                <w:rFonts w:ascii="Times New Roman" w:eastAsia="Times New Roman" w:hAnsi="Times New Roman"/>
                <w:lang w:eastAsia="sr-Latn-CS"/>
              </w:rPr>
              <w:t>оНационално тело</w:t>
            </w:r>
            <w:r w:rsidRPr="00CC69FF">
              <w:rPr>
                <w:rFonts w:ascii="Times New Roman" w:eastAsia="Times New Roman" w:hAnsi="Times New Roman"/>
                <w:lang w:val="sr-Latn-CS" w:eastAsia="sr-Latn-CS"/>
              </w:rPr>
              <w:t xml:space="preserve"> за акредитацију и </w:t>
            </w:r>
            <w:r w:rsidRPr="00CC69FF">
              <w:rPr>
                <w:rFonts w:ascii="Times New Roman" w:eastAsia="Times New Roman" w:hAnsi="Times New Roman"/>
                <w:lang w:eastAsia="sr-Latn-CS"/>
              </w:rPr>
              <w:t>обезбеђење</w:t>
            </w:r>
            <w:r w:rsidRPr="00CC69FF">
              <w:rPr>
                <w:rFonts w:ascii="Times New Roman" w:eastAsia="Times New Roman" w:hAnsi="Times New Roman"/>
                <w:lang w:val="sr-Latn-CS" w:eastAsia="sr-Latn-CS"/>
              </w:rPr>
              <w:t xml:space="preserve"> квалитета </w:t>
            </w:r>
            <w:r w:rsidRPr="00CC69FF">
              <w:rPr>
                <w:rFonts w:ascii="Times New Roman" w:eastAsia="Times New Roman" w:hAnsi="Times New Roman"/>
                <w:lang w:eastAsia="sr-Latn-CS"/>
              </w:rPr>
              <w:t xml:space="preserve"> у високом образовању </w:t>
            </w:r>
            <w:r w:rsidRPr="00CC69FF">
              <w:rPr>
                <w:rFonts w:ascii="Times New Roman" w:eastAsia="Times New Roman" w:hAnsi="Times New Roman"/>
                <w:lang w:val="sr-Latn-CS" w:eastAsia="sr-Latn-CS"/>
              </w:rPr>
              <w:t>Републике Србије</w:t>
            </w:r>
            <w:r w:rsidRPr="00CC69FF">
              <w:rPr>
                <w:rFonts w:ascii="Times New Roman" w:eastAsia="Times New Roman" w:hAnsi="Times New Roman"/>
                <w:lang w:eastAsia="sr-Latn-CS"/>
              </w:rPr>
              <w:t>,</w:t>
            </w:r>
            <w:r w:rsidRPr="00CC69FF">
              <w:rPr>
                <w:rFonts w:ascii="Times New Roman" w:eastAsia="Times New Roman" w:hAnsi="Times New Roman"/>
                <w:lang w:val="sr-Latn-CS" w:eastAsia="sr-Latn-CS"/>
              </w:rPr>
              <w:t xml:space="preserve"> Комисија за акредитацију и проверу квалитета Републике Србије;</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b/>
                <w:lang w:val="sr-Latn-CS" w:eastAsia="sr-Latn-CS"/>
              </w:rPr>
              <w:t>Технологија дрвета</w:t>
            </w:r>
            <w:r w:rsidRPr="00CC69FF">
              <w:rPr>
                <w:rFonts w:ascii="Times New Roman" w:eastAsia="Times New Roman" w:hAnsi="Times New Roman"/>
                <w:lang w:val="sr-Latn-CS" w:eastAsia="sr-Latn-CS"/>
              </w:rPr>
              <w:t xml:space="preserve"> у оквиру ТТ поља, акредитован Уверењем о акредитацији студијског програма број 612–00–00156/2012–04 од 27.04.2012. године, које је издала Комисија за акредитацију и проверу квалитета Републике Србије; </w:t>
            </w:r>
            <w:r w:rsidRPr="00CC69FF">
              <w:rPr>
                <w:rFonts w:ascii="Times New Roman" w:eastAsia="Times New Roman" w:hAnsi="Times New Roman"/>
                <w:b/>
                <w:lang w:val="sr-Latn-CS" w:eastAsia="sr-Latn-CS"/>
              </w:rPr>
              <w:t xml:space="preserve">Инжењерство намештаја и ентеријера </w:t>
            </w:r>
            <w:r w:rsidRPr="00CC69FF">
              <w:rPr>
                <w:rFonts w:ascii="Times New Roman" w:eastAsia="Times New Roman" w:hAnsi="Times New Roman"/>
                <w:lang w:val="sr-Latn-CS" w:eastAsia="sr-Latn-CS"/>
              </w:rPr>
              <w:t>у оквиру ТТ поља, акредитован Уверењем о акредитацији студијског програма број 612–00–03450/2016–06 од 02.06.2017. године, које је издала Комисија за акредитацију и проверу квалитета Републике Србије;</w:t>
            </w:r>
            <w:r w:rsidRPr="00CC69FF">
              <w:rPr>
                <w:rFonts w:ascii="Times New Roman" w:eastAsia="Times New Roman" w:hAnsi="Times New Roman"/>
                <w:b/>
                <w:lang w:val="sr-Latn-CS" w:eastAsia="sr-Latn-CS"/>
              </w:rPr>
              <w:t xml:space="preserve"> Инжењерство намештаја и ентеријера</w:t>
            </w:r>
            <w:r w:rsidRPr="00CC69FF">
              <w:rPr>
                <w:rFonts w:ascii="Times New Roman" w:eastAsia="Times New Roman" w:hAnsi="Times New Roman"/>
                <w:b/>
                <w:lang w:eastAsia="sr-Latn-CS"/>
              </w:rPr>
              <w:t xml:space="preserve">, </w:t>
            </w:r>
            <w:r w:rsidRPr="00BB2473">
              <w:rPr>
                <w:rFonts w:ascii="Times New Roman" w:eastAsia="Times New Roman" w:hAnsi="Times New Roman"/>
                <w:bCs/>
                <w:lang w:eastAsia="sr-Latn-CS"/>
              </w:rPr>
              <w:t xml:space="preserve">Одлука о давању сагласности за остваривање </w:t>
            </w:r>
            <w:r w:rsidRPr="00CC69FF">
              <w:rPr>
                <w:rFonts w:ascii="Times New Roman" w:eastAsia="Times New Roman" w:hAnsi="Times New Roman"/>
                <w:b/>
                <w:lang w:eastAsia="sr-Latn-CS"/>
              </w:rPr>
              <w:t>модула по дуалном моделу студија у оквиру акредитованог студијског програма,</w:t>
            </w:r>
            <w:r w:rsidRPr="00CC69FF">
              <w:rPr>
                <w:rFonts w:ascii="Times New Roman" w:eastAsia="Times New Roman" w:hAnsi="Times New Roman"/>
                <w:lang w:val="sr-Latn-CS" w:eastAsia="sr-Latn-CS"/>
              </w:rPr>
              <w:t xml:space="preserve">у оквиру </w:t>
            </w:r>
            <w:r w:rsidRPr="00CC69FF">
              <w:rPr>
                <w:rFonts w:ascii="Times New Roman" w:eastAsia="Times New Roman" w:hAnsi="Times New Roman"/>
                <w:lang w:eastAsia="sr-Latn-CS"/>
              </w:rPr>
              <w:t>ТТ</w:t>
            </w:r>
            <w:r w:rsidRPr="00CC69FF">
              <w:rPr>
                <w:rFonts w:ascii="Times New Roman" w:eastAsia="Times New Roman" w:hAnsi="Times New Roman"/>
                <w:lang w:val="sr-Latn-CS" w:eastAsia="sr-Latn-CS"/>
              </w:rPr>
              <w:t xml:space="preserve"> поља, акредитован Уверењем о акредитацији студијског програма број 612–00–</w:t>
            </w:r>
            <w:r w:rsidRPr="00CC69FF">
              <w:rPr>
                <w:rFonts w:ascii="Times New Roman" w:eastAsia="Times New Roman" w:hAnsi="Times New Roman"/>
                <w:lang w:eastAsia="sr-Latn-CS"/>
              </w:rPr>
              <w:t>00213</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4/2021</w:t>
            </w:r>
            <w:r w:rsidRPr="00CC69FF">
              <w:rPr>
                <w:rFonts w:ascii="Times New Roman" w:eastAsia="Times New Roman" w:hAnsi="Times New Roman"/>
                <w:lang w:val="sr-Latn-CS" w:eastAsia="sr-Latn-CS"/>
              </w:rPr>
              <w:t>–0</w:t>
            </w:r>
            <w:r w:rsidRPr="00CC69FF">
              <w:rPr>
                <w:rFonts w:ascii="Times New Roman" w:eastAsia="Times New Roman" w:hAnsi="Times New Roman"/>
                <w:lang w:eastAsia="sr-Latn-CS"/>
              </w:rPr>
              <w:t>3</w:t>
            </w:r>
            <w:r w:rsidRPr="00CC69FF">
              <w:rPr>
                <w:rFonts w:ascii="Times New Roman" w:eastAsia="Times New Roman" w:hAnsi="Times New Roman"/>
                <w:lang w:val="sr-Latn-CS" w:eastAsia="sr-Latn-CS"/>
              </w:rPr>
              <w:t xml:space="preserve"> од </w:t>
            </w:r>
            <w:r w:rsidRPr="00CC69FF">
              <w:rPr>
                <w:rFonts w:ascii="Times New Roman" w:eastAsia="Times New Roman" w:hAnsi="Times New Roman"/>
                <w:lang w:eastAsia="sr-Latn-CS"/>
              </w:rPr>
              <w:t>07</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10</w:t>
            </w:r>
            <w:r w:rsidRPr="00CC69FF">
              <w:rPr>
                <w:rFonts w:ascii="Times New Roman" w:eastAsia="Times New Roman" w:hAnsi="Times New Roman"/>
                <w:lang w:val="sr-Latn-CS" w:eastAsia="sr-Latn-CS"/>
              </w:rPr>
              <w:t>.20</w:t>
            </w:r>
            <w:r w:rsidRPr="00CC69FF">
              <w:rPr>
                <w:rFonts w:ascii="Times New Roman" w:eastAsia="Times New Roman" w:hAnsi="Times New Roman"/>
                <w:lang w:eastAsia="sr-Latn-CS"/>
              </w:rPr>
              <w:t>21</w:t>
            </w:r>
            <w:r w:rsidRPr="00CC69FF">
              <w:rPr>
                <w:rFonts w:ascii="Times New Roman" w:eastAsia="Times New Roman" w:hAnsi="Times New Roman"/>
                <w:lang w:val="sr-Latn-CS" w:eastAsia="sr-Latn-CS"/>
              </w:rPr>
              <w:t>. године, које је издал</w:t>
            </w:r>
            <w:r w:rsidRPr="00CC69FF">
              <w:rPr>
                <w:rFonts w:ascii="Times New Roman" w:eastAsia="Times New Roman" w:hAnsi="Times New Roman"/>
                <w:lang w:eastAsia="sr-Latn-CS"/>
              </w:rPr>
              <w:t>оНационално тело</w:t>
            </w:r>
            <w:r w:rsidRPr="00CC69FF">
              <w:rPr>
                <w:rFonts w:ascii="Times New Roman" w:eastAsia="Times New Roman" w:hAnsi="Times New Roman"/>
                <w:lang w:val="sr-Latn-CS" w:eastAsia="sr-Latn-CS"/>
              </w:rPr>
              <w:t xml:space="preserve"> за акредитацију и </w:t>
            </w:r>
            <w:r w:rsidRPr="00CC69FF">
              <w:rPr>
                <w:rFonts w:ascii="Times New Roman" w:eastAsia="Times New Roman" w:hAnsi="Times New Roman"/>
                <w:lang w:eastAsia="sr-Latn-CS"/>
              </w:rPr>
              <w:t>обезбеђење</w:t>
            </w:r>
            <w:r w:rsidRPr="00CC69FF">
              <w:rPr>
                <w:rFonts w:ascii="Times New Roman" w:eastAsia="Times New Roman" w:hAnsi="Times New Roman"/>
                <w:lang w:val="sr-Latn-CS" w:eastAsia="sr-Latn-CS"/>
              </w:rPr>
              <w:t xml:space="preserve"> квалитета</w:t>
            </w:r>
            <w:r w:rsidRPr="00CC69FF">
              <w:rPr>
                <w:rFonts w:ascii="Times New Roman" w:eastAsia="Times New Roman" w:hAnsi="Times New Roman"/>
                <w:lang w:eastAsia="sr-Latn-CS"/>
              </w:rPr>
              <w:t xml:space="preserve"> у високом образовању </w:t>
            </w:r>
            <w:r w:rsidRPr="00CC69FF">
              <w:rPr>
                <w:rFonts w:ascii="Times New Roman" w:eastAsia="Times New Roman" w:hAnsi="Times New Roman"/>
                <w:lang w:val="sr-Latn-CS" w:eastAsia="sr-Latn-CS"/>
              </w:rPr>
              <w:t>Републике Србије</w:t>
            </w:r>
            <w:r w:rsidRPr="00CC69FF">
              <w:rPr>
                <w:rFonts w:ascii="Times New Roman" w:eastAsia="Times New Roman" w:hAnsi="Times New Roman"/>
                <w:lang w:eastAsia="sr-Latn-CS"/>
              </w:rPr>
              <w:t>,</w:t>
            </w:r>
            <w:r w:rsidRPr="00CC69FF">
              <w:rPr>
                <w:rFonts w:ascii="Times New Roman" w:eastAsia="Times New Roman" w:hAnsi="Times New Roman"/>
                <w:lang w:val="sr-Latn-CS" w:eastAsia="sr-Latn-CS"/>
              </w:rPr>
              <w:t xml:space="preserve"> Комисија за акредитацију и проверу квалитета Републике Србије;</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b/>
                <w:lang w:val="sr-Latn-CS" w:eastAsia="sr-Latn-CS"/>
              </w:rPr>
              <w:t>Заштита животне средине</w:t>
            </w:r>
            <w:r w:rsidRPr="00CC69FF">
              <w:rPr>
                <w:rFonts w:ascii="Times New Roman" w:eastAsia="Times New Roman" w:hAnsi="Times New Roman"/>
                <w:lang w:val="sr-Latn-CS" w:eastAsia="sr-Latn-CS"/>
              </w:rPr>
              <w:t xml:space="preserve"> у оквиру ТТ поља, акредитован Уверењем о акредитацији студијског програма број 612–00–00156/2012–04 од 27.04.2012. године, које је издала Комисија за акредитацију и проверу квалитета Републике Србије; </w:t>
            </w:r>
            <w:r w:rsidRPr="00CC69FF">
              <w:rPr>
                <w:rFonts w:ascii="Times New Roman" w:eastAsia="Times New Roman" w:hAnsi="Times New Roman"/>
                <w:b/>
                <w:lang w:val="sr-Latn-CS" w:eastAsia="sr-Latn-CS"/>
              </w:rPr>
              <w:t>Заштита животне средине</w:t>
            </w:r>
            <w:r w:rsidRPr="00CC69FF">
              <w:rPr>
                <w:rFonts w:ascii="Times New Roman" w:eastAsia="Times New Roman" w:hAnsi="Times New Roman"/>
                <w:lang w:val="sr-Latn-CS" w:eastAsia="sr-Latn-CS"/>
              </w:rPr>
              <w:t xml:space="preserve"> у оквиру ТТ поља, акредитован Уверењем о акредитацији студијског програма број 612–00–03449/2016–06 од 02.06.2017. године, које је издала Комисија за акредитацију и проверу квалитета Републике Србије;</w:t>
            </w:r>
            <w:r w:rsidRPr="00CC69FF">
              <w:rPr>
                <w:rFonts w:ascii="Times New Roman" w:eastAsia="Times New Roman" w:hAnsi="Times New Roman"/>
                <w:b/>
                <w:lang w:val="sr-Latn-CS" w:eastAsia="sr-Latn-CS"/>
              </w:rPr>
              <w:t xml:space="preserve"> Заштита животне средине</w:t>
            </w:r>
            <w:r w:rsidRPr="00CC69FF">
              <w:rPr>
                <w:rFonts w:ascii="Times New Roman" w:eastAsia="Times New Roman" w:hAnsi="Times New Roman"/>
                <w:b/>
                <w:lang w:eastAsia="sr-Latn-CS"/>
              </w:rPr>
              <w:t xml:space="preserve">, </w:t>
            </w:r>
            <w:r w:rsidRPr="00BB2473">
              <w:rPr>
                <w:rFonts w:ascii="Times New Roman" w:eastAsia="Times New Roman" w:hAnsi="Times New Roman"/>
                <w:bCs/>
                <w:lang w:eastAsia="sr-Latn-CS"/>
              </w:rPr>
              <w:t>сагласност за остваривање</w:t>
            </w:r>
            <w:r w:rsidRPr="00CC69FF">
              <w:rPr>
                <w:rFonts w:ascii="Times New Roman" w:eastAsia="Times New Roman" w:hAnsi="Times New Roman"/>
                <w:b/>
                <w:lang w:eastAsia="sr-Latn-CS"/>
              </w:rPr>
              <w:t xml:space="preserve"> модула по дуалном моделу студија у оквиру акредитованог студијског програма,</w:t>
            </w:r>
            <w:r w:rsidRPr="00CC69FF">
              <w:rPr>
                <w:rFonts w:ascii="Times New Roman" w:eastAsia="Times New Roman" w:hAnsi="Times New Roman"/>
                <w:lang w:val="sr-Latn-CS" w:eastAsia="sr-Latn-CS"/>
              </w:rPr>
              <w:t xml:space="preserve">у оквиру </w:t>
            </w:r>
            <w:r w:rsidRPr="00CC69FF">
              <w:rPr>
                <w:rFonts w:ascii="Times New Roman" w:eastAsia="Times New Roman" w:hAnsi="Times New Roman"/>
                <w:lang w:eastAsia="sr-Latn-CS"/>
              </w:rPr>
              <w:t>ТТ</w:t>
            </w:r>
            <w:r w:rsidRPr="00CC69FF">
              <w:rPr>
                <w:rFonts w:ascii="Times New Roman" w:eastAsia="Times New Roman" w:hAnsi="Times New Roman"/>
                <w:lang w:val="sr-Latn-CS" w:eastAsia="sr-Latn-CS"/>
              </w:rPr>
              <w:t xml:space="preserve"> поља, акредитован Уверењем о акредитацији студијског програма број 612–00–</w:t>
            </w:r>
            <w:r w:rsidRPr="00CC69FF">
              <w:rPr>
                <w:rFonts w:ascii="Times New Roman" w:eastAsia="Times New Roman" w:hAnsi="Times New Roman"/>
                <w:lang w:eastAsia="sr-Latn-CS"/>
              </w:rPr>
              <w:t>00066</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5/2022</w:t>
            </w:r>
            <w:r w:rsidRPr="00CC69FF">
              <w:rPr>
                <w:rFonts w:ascii="Times New Roman" w:eastAsia="Times New Roman" w:hAnsi="Times New Roman"/>
                <w:lang w:val="sr-Latn-CS" w:eastAsia="sr-Latn-CS"/>
              </w:rPr>
              <w:t>–0</w:t>
            </w:r>
            <w:r w:rsidRPr="00CC69FF">
              <w:rPr>
                <w:rFonts w:ascii="Times New Roman" w:eastAsia="Times New Roman" w:hAnsi="Times New Roman"/>
                <w:lang w:eastAsia="sr-Latn-CS"/>
              </w:rPr>
              <w:t>3</w:t>
            </w:r>
            <w:r w:rsidRPr="00CC69FF">
              <w:rPr>
                <w:rFonts w:ascii="Times New Roman" w:eastAsia="Times New Roman" w:hAnsi="Times New Roman"/>
                <w:lang w:val="sr-Latn-CS" w:eastAsia="sr-Latn-CS"/>
              </w:rPr>
              <w:t xml:space="preserve"> од </w:t>
            </w:r>
            <w:r w:rsidRPr="00CC69FF">
              <w:rPr>
                <w:rFonts w:ascii="Times New Roman" w:eastAsia="Times New Roman" w:hAnsi="Times New Roman"/>
                <w:lang w:eastAsia="sr-Latn-CS"/>
              </w:rPr>
              <w:t>12</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07</w:t>
            </w:r>
            <w:r w:rsidRPr="00CC69FF">
              <w:rPr>
                <w:rFonts w:ascii="Times New Roman" w:eastAsia="Times New Roman" w:hAnsi="Times New Roman"/>
                <w:lang w:val="sr-Latn-CS" w:eastAsia="sr-Latn-CS"/>
              </w:rPr>
              <w:t>.20</w:t>
            </w:r>
            <w:r w:rsidRPr="00CC69FF">
              <w:rPr>
                <w:rFonts w:ascii="Times New Roman" w:eastAsia="Times New Roman" w:hAnsi="Times New Roman"/>
                <w:lang w:eastAsia="sr-Latn-CS"/>
              </w:rPr>
              <w:t>22</w:t>
            </w:r>
            <w:r w:rsidRPr="00CC69FF">
              <w:rPr>
                <w:rFonts w:ascii="Times New Roman" w:eastAsia="Times New Roman" w:hAnsi="Times New Roman"/>
                <w:lang w:val="sr-Latn-CS" w:eastAsia="sr-Latn-CS"/>
              </w:rPr>
              <w:t>. године, које је издал</w:t>
            </w:r>
            <w:r w:rsidRPr="00CC69FF">
              <w:rPr>
                <w:rFonts w:ascii="Times New Roman" w:eastAsia="Times New Roman" w:hAnsi="Times New Roman"/>
                <w:lang w:eastAsia="sr-Latn-CS"/>
              </w:rPr>
              <w:t>оНационално тело</w:t>
            </w:r>
            <w:r w:rsidRPr="00CC69FF">
              <w:rPr>
                <w:rFonts w:ascii="Times New Roman" w:eastAsia="Times New Roman" w:hAnsi="Times New Roman"/>
                <w:lang w:val="sr-Latn-CS" w:eastAsia="sr-Latn-CS"/>
              </w:rPr>
              <w:t xml:space="preserve"> за акредитацију и </w:t>
            </w:r>
            <w:r w:rsidRPr="00CC69FF">
              <w:rPr>
                <w:rFonts w:ascii="Times New Roman" w:eastAsia="Times New Roman" w:hAnsi="Times New Roman"/>
                <w:lang w:eastAsia="sr-Latn-CS"/>
              </w:rPr>
              <w:t>обезбеђење</w:t>
            </w:r>
            <w:r w:rsidRPr="00CC69FF">
              <w:rPr>
                <w:rFonts w:ascii="Times New Roman" w:eastAsia="Times New Roman" w:hAnsi="Times New Roman"/>
                <w:lang w:val="sr-Latn-CS" w:eastAsia="sr-Latn-CS"/>
              </w:rPr>
              <w:t xml:space="preserve"> квалитета </w:t>
            </w:r>
            <w:r w:rsidRPr="00CC69FF">
              <w:rPr>
                <w:rFonts w:ascii="Times New Roman" w:eastAsia="Times New Roman" w:hAnsi="Times New Roman"/>
                <w:lang w:eastAsia="sr-Latn-CS"/>
              </w:rPr>
              <w:t xml:space="preserve"> у високом образовању </w:t>
            </w:r>
            <w:r w:rsidRPr="00CC69FF">
              <w:rPr>
                <w:rFonts w:ascii="Times New Roman" w:eastAsia="Times New Roman" w:hAnsi="Times New Roman"/>
                <w:lang w:val="sr-Latn-CS" w:eastAsia="sr-Latn-CS"/>
              </w:rPr>
              <w:t>Републике Србије</w:t>
            </w:r>
            <w:r w:rsidRPr="00CC69FF">
              <w:rPr>
                <w:rFonts w:ascii="Times New Roman" w:eastAsia="Times New Roman" w:hAnsi="Times New Roman"/>
                <w:lang w:eastAsia="sr-Latn-CS"/>
              </w:rPr>
              <w:t>;</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b/>
                <w:lang w:val="sr-Latn-CS" w:eastAsia="sr-Latn-CS"/>
              </w:rPr>
              <w:t>Друмски саобраћај</w:t>
            </w:r>
            <w:r w:rsidRPr="00CC69FF">
              <w:rPr>
                <w:rFonts w:ascii="Times New Roman" w:eastAsia="Times New Roman" w:hAnsi="Times New Roman"/>
                <w:lang w:val="sr-Latn-CS" w:eastAsia="sr-Latn-CS"/>
              </w:rPr>
              <w:t xml:space="preserve"> у оквиру ТТ поља, акредитован Уверењем о акредитацији студијског програма број 612–00–00414/2015–06 од 08.05.2015. године, које је издала Комисија за акредитацију и проверу квалитета Републике Србије;</w:t>
            </w:r>
            <w:r w:rsidRPr="00CC69FF">
              <w:rPr>
                <w:rFonts w:ascii="Times New Roman" w:eastAsia="Times New Roman" w:hAnsi="Times New Roman"/>
                <w:b/>
                <w:lang w:eastAsia="sr-Latn-CS"/>
              </w:rPr>
              <w:t>Саобраћај и транспорт</w:t>
            </w:r>
            <w:r w:rsidRPr="00CC69FF">
              <w:rPr>
                <w:rFonts w:ascii="Times New Roman" w:eastAsia="Times New Roman" w:hAnsi="Times New Roman"/>
                <w:lang w:val="sr-Latn-CS" w:eastAsia="sr-Latn-CS"/>
              </w:rPr>
              <w:t xml:space="preserve"> у оквиру </w:t>
            </w:r>
            <w:r w:rsidRPr="00CC69FF">
              <w:rPr>
                <w:rFonts w:ascii="Times New Roman" w:eastAsia="Times New Roman" w:hAnsi="Times New Roman"/>
                <w:lang w:eastAsia="sr-Latn-CS"/>
              </w:rPr>
              <w:t>ТТ</w:t>
            </w:r>
            <w:r w:rsidRPr="00CC69FF">
              <w:rPr>
                <w:rFonts w:ascii="Times New Roman" w:eastAsia="Times New Roman" w:hAnsi="Times New Roman"/>
                <w:lang w:val="sr-Latn-CS" w:eastAsia="sr-Latn-CS"/>
              </w:rPr>
              <w:t xml:space="preserve"> поља, акредитован Уверењем о акредитацији студијског програма број 612–00–</w:t>
            </w:r>
            <w:r w:rsidRPr="00CC69FF">
              <w:rPr>
                <w:rFonts w:ascii="Times New Roman" w:eastAsia="Times New Roman" w:hAnsi="Times New Roman"/>
                <w:lang w:eastAsia="sr-Latn-CS"/>
              </w:rPr>
              <w:t>00346</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5/</w:t>
            </w:r>
            <w:r w:rsidRPr="00CC69FF">
              <w:rPr>
                <w:rFonts w:ascii="Times New Roman" w:eastAsia="Times New Roman" w:hAnsi="Times New Roman"/>
                <w:lang w:val="sr-Latn-CS" w:eastAsia="sr-Latn-CS"/>
              </w:rPr>
              <w:t>20</w:t>
            </w:r>
            <w:r w:rsidRPr="00CC69FF">
              <w:rPr>
                <w:rFonts w:ascii="Times New Roman" w:eastAsia="Times New Roman" w:hAnsi="Times New Roman"/>
                <w:lang w:eastAsia="sr-Latn-CS"/>
              </w:rPr>
              <w:t>21</w:t>
            </w:r>
            <w:r w:rsidRPr="00CC69FF">
              <w:rPr>
                <w:rFonts w:ascii="Times New Roman" w:eastAsia="Times New Roman" w:hAnsi="Times New Roman"/>
                <w:lang w:val="sr-Latn-CS" w:eastAsia="sr-Latn-CS"/>
              </w:rPr>
              <w:t>–0</w:t>
            </w:r>
            <w:r w:rsidRPr="00CC69FF">
              <w:rPr>
                <w:rFonts w:ascii="Times New Roman" w:eastAsia="Times New Roman" w:hAnsi="Times New Roman"/>
                <w:lang w:eastAsia="sr-Latn-CS"/>
              </w:rPr>
              <w:t>3</w:t>
            </w:r>
            <w:r w:rsidRPr="00CC69FF">
              <w:rPr>
                <w:rFonts w:ascii="Times New Roman" w:eastAsia="Times New Roman" w:hAnsi="Times New Roman"/>
                <w:lang w:val="sr-Latn-CS" w:eastAsia="sr-Latn-CS"/>
              </w:rPr>
              <w:t xml:space="preserve"> од </w:t>
            </w:r>
            <w:r w:rsidRPr="00CC69FF">
              <w:rPr>
                <w:rFonts w:ascii="Times New Roman" w:eastAsia="Times New Roman" w:hAnsi="Times New Roman"/>
                <w:lang w:eastAsia="sr-Latn-CS"/>
              </w:rPr>
              <w:t>23</w:t>
            </w:r>
            <w:r w:rsidRPr="00CC69FF">
              <w:rPr>
                <w:rFonts w:ascii="Times New Roman" w:eastAsia="Times New Roman" w:hAnsi="Times New Roman"/>
                <w:lang w:val="sr-Latn-CS" w:eastAsia="sr-Latn-CS"/>
              </w:rPr>
              <w:t>.0</w:t>
            </w:r>
            <w:r w:rsidRPr="00CC69FF">
              <w:rPr>
                <w:rFonts w:ascii="Times New Roman" w:eastAsia="Times New Roman" w:hAnsi="Times New Roman"/>
                <w:lang w:eastAsia="sr-Latn-CS"/>
              </w:rPr>
              <w:t>5</w:t>
            </w:r>
            <w:r w:rsidRPr="00CC69FF">
              <w:rPr>
                <w:rFonts w:ascii="Times New Roman" w:eastAsia="Times New Roman" w:hAnsi="Times New Roman"/>
                <w:lang w:val="sr-Latn-CS" w:eastAsia="sr-Latn-CS"/>
              </w:rPr>
              <w:t>.20</w:t>
            </w:r>
            <w:r w:rsidRPr="00CC69FF">
              <w:rPr>
                <w:rFonts w:ascii="Times New Roman" w:eastAsia="Times New Roman" w:hAnsi="Times New Roman"/>
                <w:lang w:eastAsia="sr-Latn-CS"/>
              </w:rPr>
              <w:t>22</w:t>
            </w:r>
            <w:r w:rsidRPr="00CC69FF">
              <w:rPr>
                <w:rFonts w:ascii="Times New Roman" w:eastAsia="Times New Roman" w:hAnsi="Times New Roman"/>
                <w:lang w:val="sr-Latn-CS" w:eastAsia="sr-Latn-CS"/>
              </w:rPr>
              <w:t>. године, које је издал</w:t>
            </w:r>
            <w:r w:rsidRPr="00CC69FF">
              <w:rPr>
                <w:rFonts w:ascii="Times New Roman" w:eastAsia="Times New Roman" w:hAnsi="Times New Roman"/>
                <w:lang w:eastAsia="sr-Latn-CS"/>
              </w:rPr>
              <w:t>оНационално тело</w:t>
            </w:r>
            <w:r w:rsidRPr="00CC69FF">
              <w:rPr>
                <w:rFonts w:ascii="Times New Roman" w:eastAsia="Times New Roman" w:hAnsi="Times New Roman"/>
                <w:lang w:val="sr-Latn-CS" w:eastAsia="sr-Latn-CS"/>
              </w:rPr>
              <w:t xml:space="preserve"> за акредитацију и </w:t>
            </w:r>
            <w:r w:rsidRPr="00CC69FF">
              <w:rPr>
                <w:rFonts w:ascii="Times New Roman" w:eastAsia="Times New Roman" w:hAnsi="Times New Roman"/>
                <w:lang w:eastAsia="sr-Latn-CS"/>
              </w:rPr>
              <w:t>обезбеђење</w:t>
            </w:r>
            <w:r w:rsidRPr="00CC69FF">
              <w:rPr>
                <w:rFonts w:ascii="Times New Roman" w:eastAsia="Times New Roman" w:hAnsi="Times New Roman"/>
                <w:lang w:val="sr-Latn-CS" w:eastAsia="sr-Latn-CS"/>
              </w:rPr>
              <w:t xml:space="preserve"> квалитета </w:t>
            </w:r>
            <w:r w:rsidRPr="00CC69FF">
              <w:rPr>
                <w:rFonts w:ascii="Times New Roman" w:eastAsia="Times New Roman" w:hAnsi="Times New Roman"/>
                <w:lang w:eastAsia="sr-Latn-CS"/>
              </w:rPr>
              <w:t xml:space="preserve"> у високом образовању </w:t>
            </w:r>
            <w:r w:rsidRPr="00CC69FF">
              <w:rPr>
                <w:rFonts w:ascii="Times New Roman" w:eastAsia="Times New Roman" w:hAnsi="Times New Roman"/>
                <w:lang w:val="sr-Latn-CS" w:eastAsia="sr-Latn-CS"/>
              </w:rPr>
              <w:t>Републике Србије;</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b/>
                <w:lang w:val="sr-Latn-CS" w:eastAsia="sr-Latn-CS"/>
              </w:rPr>
              <w:t>Производна економија</w:t>
            </w:r>
            <w:r w:rsidRPr="00CC69FF">
              <w:rPr>
                <w:rFonts w:ascii="Times New Roman" w:eastAsia="Times New Roman" w:hAnsi="Times New Roman"/>
                <w:lang w:val="sr-Latn-CS" w:eastAsia="sr-Latn-CS"/>
              </w:rPr>
              <w:t xml:space="preserve"> у оквиру ИМТ поља, акредитован Уверењем о акредитацији студијског програма број 612–00–00156/2012–04 од 27.04.2012. године, које је издала Комисија за акредитацију и проверу квалитета Републике Србије; </w:t>
            </w:r>
            <w:r w:rsidRPr="00CC69FF">
              <w:rPr>
                <w:rFonts w:ascii="Times New Roman" w:eastAsia="Times New Roman" w:hAnsi="Times New Roman"/>
                <w:b/>
                <w:lang w:val="sr-Latn-CS" w:eastAsia="sr-Latn-CS"/>
              </w:rPr>
              <w:t>Производна економија</w:t>
            </w:r>
            <w:r w:rsidRPr="00CC69FF">
              <w:rPr>
                <w:rFonts w:ascii="Times New Roman" w:eastAsia="Times New Roman" w:hAnsi="Times New Roman"/>
                <w:lang w:val="sr-Latn-CS" w:eastAsia="sr-Latn-CS"/>
              </w:rPr>
              <w:t xml:space="preserve"> у оквиру ИМТ поља, акредитован Уверењем о акредитацији студијског програма број 612–00–03445/2016–06 од 12.01.2018. године, које је издала Комисија за акредитацију и проверу квалитета Републике Србије;</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b/>
                <w:lang w:val="sr-Latn-CS" w:eastAsia="sr-Latn-CS"/>
              </w:rPr>
              <w:lastRenderedPageBreak/>
              <w:t>Предузетнички менаџмент</w:t>
            </w:r>
            <w:r w:rsidRPr="00CC69FF">
              <w:rPr>
                <w:rFonts w:ascii="Times New Roman" w:eastAsia="Times New Roman" w:hAnsi="Times New Roman"/>
                <w:lang w:val="sr-Latn-CS" w:eastAsia="sr-Latn-CS"/>
              </w:rPr>
              <w:t xml:space="preserve"> у оквиру ДХ поља, акредитован Уверењем о акредитацији студијског програма број 612–00–00771/2015–06 од 02.10.2015. године, које је издала Комисија за акредитацију и проверу квалитета Републике Србије;</w:t>
            </w:r>
            <w:r w:rsidRPr="00CC69FF">
              <w:rPr>
                <w:rFonts w:ascii="Times New Roman" w:eastAsia="Times New Roman" w:hAnsi="Times New Roman"/>
                <w:b/>
                <w:lang w:val="sr-Latn-CS" w:eastAsia="sr-Latn-CS"/>
              </w:rPr>
              <w:t xml:space="preserve"> Пр</w:t>
            </w:r>
            <w:r w:rsidRPr="00CC69FF">
              <w:rPr>
                <w:rFonts w:ascii="Times New Roman" w:eastAsia="Times New Roman" w:hAnsi="Times New Roman"/>
                <w:b/>
                <w:lang w:eastAsia="sr-Latn-CS"/>
              </w:rPr>
              <w:t>едузетнички менаџмент</w:t>
            </w:r>
            <w:r w:rsidRPr="00CC69FF">
              <w:rPr>
                <w:rFonts w:ascii="Times New Roman" w:eastAsia="Times New Roman" w:hAnsi="Times New Roman"/>
                <w:lang w:val="sr-Latn-CS" w:eastAsia="sr-Latn-CS"/>
              </w:rPr>
              <w:t xml:space="preserve"> у оквиру </w:t>
            </w:r>
            <w:r w:rsidRPr="00CC69FF">
              <w:rPr>
                <w:rFonts w:ascii="Times New Roman" w:eastAsia="Times New Roman" w:hAnsi="Times New Roman"/>
                <w:lang w:eastAsia="sr-Latn-CS"/>
              </w:rPr>
              <w:t>ДХ</w:t>
            </w:r>
            <w:r w:rsidRPr="00CC69FF">
              <w:rPr>
                <w:rFonts w:ascii="Times New Roman" w:eastAsia="Times New Roman" w:hAnsi="Times New Roman"/>
                <w:lang w:val="sr-Latn-CS" w:eastAsia="sr-Latn-CS"/>
              </w:rPr>
              <w:t>поља, акредитован Уверењем о акредитацији студијског програма број 612–00–</w:t>
            </w:r>
            <w:r w:rsidRPr="00CC69FF">
              <w:rPr>
                <w:rFonts w:ascii="Times New Roman" w:eastAsia="Times New Roman" w:hAnsi="Times New Roman"/>
                <w:lang w:eastAsia="sr-Latn-CS"/>
              </w:rPr>
              <w:t>00215</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8/</w:t>
            </w:r>
            <w:r w:rsidRPr="00CC69FF">
              <w:rPr>
                <w:rFonts w:ascii="Times New Roman" w:eastAsia="Times New Roman" w:hAnsi="Times New Roman"/>
                <w:lang w:val="sr-Latn-CS" w:eastAsia="sr-Latn-CS"/>
              </w:rPr>
              <w:t>20</w:t>
            </w:r>
            <w:r w:rsidRPr="00CC69FF">
              <w:rPr>
                <w:rFonts w:ascii="Times New Roman" w:eastAsia="Times New Roman" w:hAnsi="Times New Roman"/>
                <w:lang w:eastAsia="sr-Latn-CS"/>
              </w:rPr>
              <w:t>21</w:t>
            </w:r>
            <w:r w:rsidRPr="00CC69FF">
              <w:rPr>
                <w:rFonts w:ascii="Times New Roman" w:eastAsia="Times New Roman" w:hAnsi="Times New Roman"/>
                <w:lang w:val="sr-Latn-CS" w:eastAsia="sr-Latn-CS"/>
              </w:rPr>
              <w:t>–0</w:t>
            </w:r>
            <w:r w:rsidRPr="00CC69FF">
              <w:rPr>
                <w:rFonts w:ascii="Times New Roman" w:eastAsia="Times New Roman" w:hAnsi="Times New Roman"/>
                <w:lang w:eastAsia="sr-Latn-CS"/>
              </w:rPr>
              <w:t>3</w:t>
            </w:r>
            <w:r w:rsidRPr="00CC69FF">
              <w:rPr>
                <w:rFonts w:ascii="Times New Roman" w:eastAsia="Times New Roman" w:hAnsi="Times New Roman"/>
                <w:lang w:val="sr-Latn-CS" w:eastAsia="sr-Latn-CS"/>
              </w:rPr>
              <w:t xml:space="preserve"> од </w:t>
            </w:r>
            <w:r w:rsidRPr="00CC69FF">
              <w:rPr>
                <w:rFonts w:ascii="Times New Roman" w:eastAsia="Times New Roman" w:hAnsi="Times New Roman"/>
                <w:lang w:eastAsia="sr-Latn-CS"/>
              </w:rPr>
              <w:t>25</w:t>
            </w:r>
            <w:r w:rsidRPr="00CC69FF">
              <w:rPr>
                <w:rFonts w:ascii="Times New Roman" w:eastAsia="Times New Roman" w:hAnsi="Times New Roman"/>
                <w:lang w:val="sr-Latn-CS" w:eastAsia="sr-Latn-CS"/>
              </w:rPr>
              <w:t>.01.20</w:t>
            </w:r>
            <w:r w:rsidRPr="00CC69FF">
              <w:rPr>
                <w:rFonts w:ascii="Times New Roman" w:eastAsia="Times New Roman" w:hAnsi="Times New Roman"/>
                <w:lang w:eastAsia="sr-Latn-CS"/>
              </w:rPr>
              <w:t>22</w:t>
            </w:r>
            <w:r w:rsidRPr="00CC69FF">
              <w:rPr>
                <w:rFonts w:ascii="Times New Roman" w:eastAsia="Times New Roman" w:hAnsi="Times New Roman"/>
                <w:lang w:val="sr-Latn-CS" w:eastAsia="sr-Latn-CS"/>
              </w:rPr>
              <w:t>. године, које је издал</w:t>
            </w:r>
            <w:r w:rsidRPr="00CC69FF">
              <w:rPr>
                <w:rFonts w:ascii="Times New Roman" w:eastAsia="Times New Roman" w:hAnsi="Times New Roman"/>
                <w:lang w:eastAsia="sr-Latn-CS"/>
              </w:rPr>
              <w:t>оНационално тело</w:t>
            </w:r>
            <w:r w:rsidRPr="00CC69FF">
              <w:rPr>
                <w:rFonts w:ascii="Times New Roman" w:eastAsia="Times New Roman" w:hAnsi="Times New Roman"/>
                <w:lang w:val="sr-Latn-CS" w:eastAsia="sr-Latn-CS"/>
              </w:rPr>
              <w:t xml:space="preserve"> за акредитацију и </w:t>
            </w:r>
            <w:r w:rsidRPr="00CC69FF">
              <w:rPr>
                <w:rFonts w:ascii="Times New Roman" w:eastAsia="Times New Roman" w:hAnsi="Times New Roman"/>
                <w:lang w:eastAsia="sr-Latn-CS"/>
              </w:rPr>
              <w:t>обезбеђење</w:t>
            </w:r>
            <w:r w:rsidRPr="00CC69FF">
              <w:rPr>
                <w:rFonts w:ascii="Times New Roman" w:eastAsia="Times New Roman" w:hAnsi="Times New Roman"/>
                <w:lang w:val="sr-Latn-CS" w:eastAsia="sr-Latn-CS"/>
              </w:rPr>
              <w:t xml:space="preserve"> квалитета </w:t>
            </w:r>
            <w:r w:rsidRPr="00CC69FF">
              <w:rPr>
                <w:rFonts w:ascii="Times New Roman" w:eastAsia="Times New Roman" w:hAnsi="Times New Roman"/>
                <w:lang w:eastAsia="sr-Latn-CS"/>
              </w:rPr>
              <w:t xml:space="preserve"> у високом образовању </w:t>
            </w:r>
            <w:r w:rsidRPr="00CC69FF">
              <w:rPr>
                <w:rFonts w:ascii="Times New Roman" w:eastAsia="Times New Roman" w:hAnsi="Times New Roman"/>
                <w:lang w:val="sr-Latn-CS" w:eastAsia="sr-Latn-CS"/>
              </w:rPr>
              <w:t>Републике Србије;</w:t>
            </w:r>
          </w:p>
          <w:p w:rsidR="00F80ADC" w:rsidRPr="00991BBE"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b/>
                <w:lang w:eastAsia="sr-Latn-CS"/>
              </w:rPr>
              <w:t>Струковна медицинска сестра</w:t>
            </w:r>
            <w:r w:rsidRPr="00CC69FF">
              <w:rPr>
                <w:rFonts w:ascii="Times New Roman" w:eastAsia="Times New Roman" w:hAnsi="Times New Roman"/>
                <w:lang w:val="sr-Latn-CS" w:eastAsia="sr-Latn-CS"/>
              </w:rPr>
              <w:t xml:space="preserve"> у оквиру </w:t>
            </w:r>
            <w:r w:rsidRPr="00CC69FF">
              <w:rPr>
                <w:rFonts w:ascii="Times New Roman" w:eastAsia="Times New Roman" w:hAnsi="Times New Roman"/>
                <w:lang w:eastAsia="sr-Latn-CS"/>
              </w:rPr>
              <w:t>образовно-научног поља Медицинских наука и научне области Медицинске науке</w:t>
            </w:r>
            <w:r w:rsidRPr="00CC69FF">
              <w:rPr>
                <w:rFonts w:ascii="Times New Roman" w:eastAsia="Times New Roman" w:hAnsi="Times New Roman"/>
                <w:lang w:val="sr-Latn-CS" w:eastAsia="sr-Latn-CS"/>
              </w:rPr>
              <w:t>, акредитован Уверењем о акредитацији студијског програма број 612–00–00</w:t>
            </w:r>
            <w:r w:rsidRPr="00CC69FF">
              <w:rPr>
                <w:rFonts w:ascii="Times New Roman" w:eastAsia="Times New Roman" w:hAnsi="Times New Roman"/>
                <w:lang w:eastAsia="sr-Latn-CS"/>
              </w:rPr>
              <w:t>0</w:t>
            </w:r>
            <w:r w:rsidRPr="00CC69FF">
              <w:rPr>
                <w:rFonts w:ascii="Times New Roman" w:eastAsia="Times New Roman" w:hAnsi="Times New Roman"/>
                <w:lang w:val="sr-Latn-CS" w:eastAsia="sr-Latn-CS"/>
              </w:rPr>
              <w:t>7</w:t>
            </w:r>
            <w:r w:rsidRPr="00CC69FF">
              <w:rPr>
                <w:rFonts w:ascii="Times New Roman" w:eastAsia="Times New Roman" w:hAnsi="Times New Roman"/>
                <w:lang w:eastAsia="sr-Latn-CS"/>
              </w:rPr>
              <w:t>6</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5/2022</w:t>
            </w:r>
            <w:r w:rsidRPr="00CC69FF">
              <w:rPr>
                <w:rFonts w:ascii="Times New Roman" w:eastAsia="Times New Roman" w:hAnsi="Times New Roman"/>
                <w:lang w:val="sr-Latn-CS" w:eastAsia="sr-Latn-CS"/>
              </w:rPr>
              <w:t>–0</w:t>
            </w:r>
            <w:r w:rsidRPr="00CC69FF">
              <w:rPr>
                <w:rFonts w:ascii="Times New Roman" w:eastAsia="Times New Roman" w:hAnsi="Times New Roman"/>
                <w:lang w:eastAsia="sr-Latn-CS"/>
              </w:rPr>
              <w:t>3</w:t>
            </w:r>
            <w:r w:rsidRPr="00CC69FF">
              <w:rPr>
                <w:rFonts w:ascii="Times New Roman" w:eastAsia="Times New Roman" w:hAnsi="Times New Roman"/>
                <w:lang w:val="sr-Latn-CS" w:eastAsia="sr-Latn-CS"/>
              </w:rPr>
              <w:t xml:space="preserve"> од 0</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06</w:t>
            </w:r>
            <w:r w:rsidRPr="00CC69FF">
              <w:rPr>
                <w:rFonts w:ascii="Times New Roman" w:eastAsia="Times New Roman" w:hAnsi="Times New Roman"/>
                <w:lang w:val="sr-Latn-CS" w:eastAsia="sr-Latn-CS"/>
              </w:rPr>
              <w:t>.20</w:t>
            </w:r>
            <w:r w:rsidRPr="00CC69FF">
              <w:rPr>
                <w:rFonts w:ascii="Times New Roman" w:eastAsia="Times New Roman" w:hAnsi="Times New Roman"/>
                <w:lang w:eastAsia="sr-Latn-CS"/>
              </w:rPr>
              <w:t>22</w:t>
            </w:r>
            <w:r w:rsidRPr="00CC69FF">
              <w:rPr>
                <w:rFonts w:ascii="Times New Roman" w:eastAsia="Times New Roman" w:hAnsi="Times New Roman"/>
                <w:lang w:val="sr-Latn-CS" w:eastAsia="sr-Latn-CS"/>
              </w:rPr>
              <w:t>. године, које је издал</w:t>
            </w:r>
            <w:r w:rsidRPr="00CC69FF">
              <w:rPr>
                <w:rFonts w:ascii="Times New Roman" w:eastAsia="Times New Roman" w:hAnsi="Times New Roman"/>
                <w:lang w:eastAsia="sr-Latn-CS"/>
              </w:rPr>
              <w:t>оНационално тело</w:t>
            </w:r>
            <w:r w:rsidRPr="00CC69FF">
              <w:rPr>
                <w:rFonts w:ascii="Times New Roman" w:eastAsia="Times New Roman" w:hAnsi="Times New Roman"/>
                <w:lang w:val="sr-Latn-CS" w:eastAsia="sr-Latn-CS"/>
              </w:rPr>
              <w:t xml:space="preserve"> за акредитацију и </w:t>
            </w:r>
            <w:r w:rsidRPr="00CC69FF">
              <w:rPr>
                <w:rFonts w:ascii="Times New Roman" w:eastAsia="Times New Roman" w:hAnsi="Times New Roman"/>
                <w:lang w:eastAsia="sr-Latn-CS"/>
              </w:rPr>
              <w:t>обезбеђење</w:t>
            </w:r>
            <w:r w:rsidRPr="00CC69FF">
              <w:rPr>
                <w:rFonts w:ascii="Times New Roman" w:eastAsia="Times New Roman" w:hAnsi="Times New Roman"/>
                <w:lang w:val="sr-Latn-CS" w:eastAsia="sr-Latn-CS"/>
              </w:rPr>
              <w:t xml:space="preserve"> квалитета </w:t>
            </w:r>
            <w:r w:rsidRPr="00CC69FF">
              <w:rPr>
                <w:rFonts w:ascii="Times New Roman" w:eastAsia="Times New Roman" w:hAnsi="Times New Roman"/>
                <w:lang w:eastAsia="sr-Latn-CS"/>
              </w:rPr>
              <w:t xml:space="preserve"> у високом образовању </w:t>
            </w:r>
            <w:r w:rsidRPr="00CC69FF">
              <w:rPr>
                <w:rFonts w:ascii="Times New Roman" w:eastAsia="Times New Roman" w:hAnsi="Times New Roman"/>
                <w:lang w:val="sr-Latn-CS" w:eastAsia="sr-Latn-CS"/>
              </w:rPr>
              <w:t>Републике Србије;</w:t>
            </w:r>
          </w:p>
          <w:p w:rsidR="00991BBE" w:rsidRPr="00CC69FF" w:rsidRDefault="00991BBE" w:rsidP="00991BBE">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Pr>
                <w:rFonts w:ascii="Times New Roman" w:eastAsia="Times New Roman" w:hAnsi="Times New Roman"/>
                <w:b/>
                <w:lang w:eastAsia="sr-Latn-CS"/>
              </w:rPr>
              <w:t>Екологија и заштита животне средине</w:t>
            </w:r>
            <w:r w:rsidRPr="00CC69FF">
              <w:rPr>
                <w:rFonts w:ascii="Times New Roman" w:eastAsia="Times New Roman" w:hAnsi="Times New Roman"/>
                <w:lang w:val="sr-Latn-CS" w:eastAsia="sr-Latn-CS"/>
              </w:rPr>
              <w:t xml:space="preserve"> у оквиру </w:t>
            </w:r>
            <w:r w:rsidRPr="00CC69FF">
              <w:rPr>
                <w:rFonts w:ascii="Times New Roman" w:eastAsia="Times New Roman" w:hAnsi="Times New Roman"/>
                <w:lang w:eastAsia="sr-Latn-CS"/>
              </w:rPr>
              <w:t xml:space="preserve">образовно-научног поља </w:t>
            </w:r>
            <w:r w:rsidR="00FA1847">
              <w:rPr>
                <w:rFonts w:ascii="Times New Roman" w:eastAsia="Times New Roman" w:hAnsi="Times New Roman"/>
                <w:lang w:eastAsia="sr-Latn-CS"/>
              </w:rPr>
              <w:t>техничко-технолошких</w:t>
            </w:r>
            <w:r w:rsidRPr="00CC69FF">
              <w:rPr>
                <w:rFonts w:ascii="Times New Roman" w:eastAsia="Times New Roman" w:hAnsi="Times New Roman"/>
                <w:lang w:eastAsia="sr-Latn-CS"/>
              </w:rPr>
              <w:t xml:space="preserve"> наука и научне области </w:t>
            </w:r>
            <w:r>
              <w:rPr>
                <w:rFonts w:ascii="Times New Roman" w:eastAsia="Times New Roman" w:hAnsi="Times New Roman"/>
                <w:lang w:eastAsia="sr-Latn-CS"/>
              </w:rPr>
              <w:t>Инжењерство заштите животне средине и заштите на раду</w:t>
            </w:r>
            <w:r w:rsidRPr="00CC69FF">
              <w:rPr>
                <w:rFonts w:ascii="Times New Roman" w:eastAsia="Times New Roman" w:hAnsi="Times New Roman"/>
                <w:lang w:val="sr-Latn-CS" w:eastAsia="sr-Latn-CS"/>
              </w:rPr>
              <w:t>, акредитован Уверењем о акредитацији студијског програма број 612–00–00</w:t>
            </w:r>
            <w:r w:rsidRPr="00CC69FF">
              <w:rPr>
                <w:rFonts w:ascii="Times New Roman" w:eastAsia="Times New Roman" w:hAnsi="Times New Roman"/>
                <w:lang w:eastAsia="sr-Latn-CS"/>
              </w:rPr>
              <w:t>0</w:t>
            </w:r>
            <w:r w:rsidR="00FA1847">
              <w:rPr>
                <w:rFonts w:ascii="Times New Roman" w:eastAsia="Times New Roman" w:hAnsi="Times New Roman"/>
                <w:lang w:eastAsia="sr-Latn-CS"/>
              </w:rPr>
              <w:t>39</w:t>
            </w:r>
            <w:r w:rsidRPr="00CC69FF">
              <w:rPr>
                <w:rFonts w:ascii="Times New Roman" w:eastAsia="Times New Roman" w:hAnsi="Times New Roman"/>
                <w:lang w:val="sr-Latn-CS" w:eastAsia="sr-Latn-CS"/>
              </w:rPr>
              <w:t>/</w:t>
            </w:r>
            <w:r w:rsidR="00FA1847">
              <w:rPr>
                <w:rFonts w:ascii="Times New Roman" w:eastAsia="Times New Roman" w:hAnsi="Times New Roman"/>
                <w:lang w:eastAsia="sr-Latn-CS"/>
              </w:rPr>
              <w:t>4</w:t>
            </w:r>
            <w:r w:rsidRPr="00CC69FF">
              <w:rPr>
                <w:rFonts w:ascii="Times New Roman" w:eastAsia="Times New Roman" w:hAnsi="Times New Roman"/>
                <w:lang w:eastAsia="sr-Latn-CS"/>
              </w:rPr>
              <w:t>/202</w:t>
            </w:r>
            <w:r w:rsidR="00FA1847">
              <w:rPr>
                <w:rFonts w:ascii="Times New Roman" w:eastAsia="Times New Roman" w:hAnsi="Times New Roman"/>
                <w:lang w:eastAsia="sr-Latn-CS"/>
              </w:rPr>
              <w:t>4</w:t>
            </w:r>
            <w:r w:rsidRPr="00CC69FF">
              <w:rPr>
                <w:rFonts w:ascii="Times New Roman" w:eastAsia="Times New Roman" w:hAnsi="Times New Roman"/>
                <w:lang w:val="sr-Latn-CS" w:eastAsia="sr-Latn-CS"/>
              </w:rPr>
              <w:t>–0</w:t>
            </w:r>
            <w:r w:rsidRPr="00CC69FF">
              <w:rPr>
                <w:rFonts w:ascii="Times New Roman" w:eastAsia="Times New Roman" w:hAnsi="Times New Roman"/>
                <w:lang w:eastAsia="sr-Latn-CS"/>
              </w:rPr>
              <w:t>3</w:t>
            </w:r>
            <w:r w:rsidRPr="00CC69FF">
              <w:rPr>
                <w:rFonts w:ascii="Times New Roman" w:eastAsia="Times New Roman" w:hAnsi="Times New Roman"/>
                <w:lang w:val="sr-Latn-CS" w:eastAsia="sr-Latn-CS"/>
              </w:rPr>
              <w:t xml:space="preserve"> од 0</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0</w:t>
            </w:r>
            <w:r w:rsidR="00FA1847">
              <w:rPr>
                <w:rFonts w:ascii="Times New Roman" w:eastAsia="Times New Roman" w:hAnsi="Times New Roman"/>
                <w:lang w:eastAsia="sr-Latn-CS"/>
              </w:rPr>
              <w:t>7</w:t>
            </w:r>
            <w:r w:rsidRPr="00CC69FF">
              <w:rPr>
                <w:rFonts w:ascii="Times New Roman" w:eastAsia="Times New Roman" w:hAnsi="Times New Roman"/>
                <w:lang w:val="sr-Latn-CS" w:eastAsia="sr-Latn-CS"/>
              </w:rPr>
              <w:t>.20</w:t>
            </w:r>
            <w:r w:rsidRPr="00CC69FF">
              <w:rPr>
                <w:rFonts w:ascii="Times New Roman" w:eastAsia="Times New Roman" w:hAnsi="Times New Roman"/>
                <w:lang w:eastAsia="sr-Latn-CS"/>
              </w:rPr>
              <w:t>2</w:t>
            </w:r>
            <w:r w:rsidR="00FA1847">
              <w:rPr>
                <w:rFonts w:ascii="Times New Roman" w:eastAsia="Times New Roman" w:hAnsi="Times New Roman"/>
                <w:lang w:eastAsia="sr-Latn-CS"/>
              </w:rPr>
              <w:t>4</w:t>
            </w:r>
            <w:r w:rsidRPr="00CC69FF">
              <w:rPr>
                <w:rFonts w:ascii="Times New Roman" w:eastAsia="Times New Roman" w:hAnsi="Times New Roman"/>
                <w:lang w:val="sr-Latn-CS" w:eastAsia="sr-Latn-CS"/>
              </w:rPr>
              <w:t>. године, које је издал</w:t>
            </w:r>
            <w:r w:rsidRPr="00CC69FF">
              <w:rPr>
                <w:rFonts w:ascii="Times New Roman" w:eastAsia="Times New Roman" w:hAnsi="Times New Roman"/>
                <w:lang w:eastAsia="sr-Latn-CS"/>
              </w:rPr>
              <w:t>оНационално тело</w:t>
            </w:r>
            <w:r w:rsidRPr="00CC69FF">
              <w:rPr>
                <w:rFonts w:ascii="Times New Roman" w:eastAsia="Times New Roman" w:hAnsi="Times New Roman"/>
                <w:lang w:val="sr-Latn-CS" w:eastAsia="sr-Latn-CS"/>
              </w:rPr>
              <w:t xml:space="preserve"> за акредитацију и </w:t>
            </w:r>
            <w:r w:rsidRPr="00CC69FF">
              <w:rPr>
                <w:rFonts w:ascii="Times New Roman" w:eastAsia="Times New Roman" w:hAnsi="Times New Roman"/>
                <w:lang w:eastAsia="sr-Latn-CS"/>
              </w:rPr>
              <w:t>обезбеђење</w:t>
            </w:r>
            <w:r w:rsidRPr="00CC69FF">
              <w:rPr>
                <w:rFonts w:ascii="Times New Roman" w:eastAsia="Times New Roman" w:hAnsi="Times New Roman"/>
                <w:lang w:val="sr-Latn-CS" w:eastAsia="sr-Latn-CS"/>
              </w:rPr>
              <w:t xml:space="preserve"> квалитета </w:t>
            </w:r>
            <w:r w:rsidRPr="00CC69FF">
              <w:rPr>
                <w:rFonts w:ascii="Times New Roman" w:eastAsia="Times New Roman" w:hAnsi="Times New Roman"/>
                <w:lang w:eastAsia="sr-Latn-CS"/>
              </w:rPr>
              <w:t xml:space="preserve"> у високом образовању </w:t>
            </w:r>
            <w:r w:rsidRPr="00CC69FF">
              <w:rPr>
                <w:rFonts w:ascii="Times New Roman" w:eastAsia="Times New Roman" w:hAnsi="Times New Roman"/>
                <w:lang w:val="sr-Latn-CS" w:eastAsia="sr-Latn-CS"/>
              </w:rPr>
              <w:t>Републике Србије;</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eastAsia="sr-Latn-CS"/>
              </w:rPr>
              <w:t>Одсек Врање</w:t>
            </w:r>
            <w:r w:rsidRPr="00CC69FF">
              <w:rPr>
                <w:rFonts w:ascii="Times New Roman" w:eastAsia="Times New Roman" w:hAnsi="Times New Roman"/>
                <w:lang w:val="sr-Latn-CS" w:eastAsia="sr-Latn-CS"/>
              </w:rPr>
              <w:t xml:space="preserve"> има два акредитована студијска програма на </w:t>
            </w:r>
            <w:r w:rsidRPr="00CC69FF">
              <w:rPr>
                <w:rFonts w:ascii="Times New Roman" w:eastAsia="Times New Roman" w:hAnsi="Times New Roman"/>
                <w:b/>
                <w:lang w:val="sr-Latn-CS" w:eastAsia="sr-Latn-CS"/>
              </w:rPr>
              <w:t>специјалистичким струковним студијама (ССС)</w:t>
            </w:r>
            <w:r w:rsidRPr="00CC69FF">
              <w:rPr>
                <w:rFonts w:ascii="Times New Roman" w:eastAsia="Times New Roman" w:hAnsi="Times New Roman"/>
                <w:lang w:val="sr-Latn-CS" w:eastAsia="sr-Latn-CS"/>
              </w:rPr>
              <w:t xml:space="preserve"> и то:</w:t>
            </w:r>
            <w:r w:rsidRPr="00CC69FF">
              <w:rPr>
                <w:rFonts w:ascii="Times New Roman" w:eastAsia="Times New Roman" w:hAnsi="Times New Roman"/>
                <w:b/>
                <w:lang w:val="sr-Latn-CS" w:eastAsia="sr-Latn-CS"/>
              </w:rPr>
              <w:t>Друмски саобраћај</w:t>
            </w:r>
            <w:r w:rsidRPr="00CC69FF">
              <w:rPr>
                <w:rFonts w:ascii="Times New Roman" w:eastAsia="Times New Roman" w:hAnsi="Times New Roman"/>
                <w:b/>
                <w:lang w:eastAsia="sr-Latn-CS"/>
              </w:rPr>
              <w:t xml:space="preserve"> и транспорт и Инжењерски менаџмент.</w:t>
            </w:r>
          </w:p>
          <w:p w:rsidR="00F80ADC" w:rsidRPr="009B6B9D"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eastAsia="sr-Latn-CS"/>
              </w:rPr>
              <w:t xml:space="preserve">Специјалистички струковни студијски програм </w:t>
            </w:r>
            <w:r w:rsidRPr="00CC69FF">
              <w:rPr>
                <w:rFonts w:ascii="Times New Roman" w:eastAsia="Times New Roman" w:hAnsi="Times New Roman"/>
                <w:b/>
                <w:lang w:val="sr-Latn-CS" w:eastAsia="sr-Latn-CS"/>
              </w:rPr>
              <w:t>Саобраћајно инжењерство – Друмски саобраћај</w:t>
            </w:r>
            <w:r w:rsidRPr="00CC69FF">
              <w:rPr>
                <w:rFonts w:ascii="Times New Roman" w:eastAsia="Times New Roman" w:hAnsi="Times New Roman"/>
                <w:lang w:val="sr-Latn-CS" w:eastAsia="sr-Latn-CS"/>
              </w:rPr>
              <w:t xml:space="preserve"> у оквиру ТТ поља, акредитован </w:t>
            </w:r>
            <w:r w:rsidRPr="00CC69FF">
              <w:rPr>
                <w:rFonts w:ascii="Times New Roman" w:eastAsia="Times New Roman" w:hAnsi="Times New Roman"/>
                <w:lang w:eastAsia="sr-Latn-CS"/>
              </w:rPr>
              <w:t xml:space="preserve">је </w:t>
            </w:r>
            <w:r w:rsidRPr="00CC69FF">
              <w:rPr>
                <w:rFonts w:ascii="Times New Roman" w:eastAsia="Times New Roman" w:hAnsi="Times New Roman"/>
                <w:lang w:val="sr-Latn-CS" w:eastAsia="sr-Latn-CS"/>
              </w:rPr>
              <w:t>Уверењем о акредитацији студијског програма број 612–00–01761/2014–04 од 24.10.2014. године</w:t>
            </w:r>
            <w:r w:rsidRPr="00CC69FF">
              <w:rPr>
                <w:rFonts w:ascii="Times New Roman" w:eastAsia="Times New Roman" w:hAnsi="Times New Roman"/>
                <w:lang w:eastAsia="sr-Latn-CS"/>
              </w:rPr>
              <w:t>;</w:t>
            </w:r>
            <w:r w:rsidRPr="00CC69FF">
              <w:rPr>
                <w:rFonts w:ascii="Times New Roman" w:eastAsia="Times New Roman" w:hAnsi="Times New Roman"/>
                <w:b/>
                <w:lang w:val="sr-Latn-CS" w:eastAsia="sr-Latn-CS"/>
              </w:rPr>
              <w:t>Друмски саобраћај</w:t>
            </w:r>
            <w:r w:rsidRPr="00CC69FF">
              <w:rPr>
                <w:rFonts w:ascii="Times New Roman" w:eastAsia="Times New Roman" w:hAnsi="Times New Roman"/>
                <w:b/>
                <w:lang w:eastAsia="sr-Latn-CS"/>
              </w:rPr>
              <w:t xml:space="preserve"> и транспорт </w:t>
            </w:r>
            <w:r w:rsidRPr="00CC69FF">
              <w:rPr>
                <w:rFonts w:ascii="Times New Roman" w:eastAsia="Times New Roman" w:hAnsi="Times New Roman"/>
                <w:lang w:val="sr-Latn-CS" w:eastAsia="sr-Latn-CS"/>
              </w:rPr>
              <w:t xml:space="preserve"> у оквиру ТТ поља, акредитован </w:t>
            </w:r>
            <w:r w:rsidRPr="00CC69FF">
              <w:rPr>
                <w:rFonts w:ascii="Times New Roman" w:eastAsia="Times New Roman" w:hAnsi="Times New Roman"/>
                <w:lang w:eastAsia="sr-Latn-CS"/>
              </w:rPr>
              <w:t xml:space="preserve">је </w:t>
            </w:r>
            <w:r w:rsidRPr="00CC69FF">
              <w:rPr>
                <w:rFonts w:ascii="Times New Roman" w:eastAsia="Times New Roman" w:hAnsi="Times New Roman"/>
                <w:lang w:val="sr-Latn-CS" w:eastAsia="sr-Latn-CS"/>
              </w:rPr>
              <w:t>Уверењем о акредитацији студијског програма број 612–00–0</w:t>
            </w:r>
            <w:r w:rsidRPr="00CC69FF">
              <w:rPr>
                <w:rFonts w:ascii="Times New Roman" w:eastAsia="Times New Roman" w:hAnsi="Times New Roman"/>
                <w:lang w:eastAsia="sr-Latn-CS"/>
              </w:rPr>
              <w:t>0050</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6/</w:t>
            </w:r>
            <w:r w:rsidRPr="00CC69FF">
              <w:rPr>
                <w:rFonts w:ascii="Times New Roman" w:eastAsia="Times New Roman" w:hAnsi="Times New Roman"/>
                <w:lang w:val="sr-Latn-CS" w:eastAsia="sr-Latn-CS"/>
              </w:rPr>
              <w:t>201</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–0</w:t>
            </w:r>
            <w:r w:rsidRPr="00CC69FF">
              <w:rPr>
                <w:rFonts w:ascii="Times New Roman" w:eastAsia="Times New Roman" w:hAnsi="Times New Roman"/>
                <w:lang w:eastAsia="sr-Latn-CS"/>
              </w:rPr>
              <w:t>3</w:t>
            </w:r>
            <w:r w:rsidRPr="00CC69FF">
              <w:rPr>
                <w:rFonts w:ascii="Times New Roman" w:eastAsia="Times New Roman" w:hAnsi="Times New Roman"/>
                <w:lang w:val="sr-Latn-CS" w:eastAsia="sr-Latn-CS"/>
              </w:rPr>
              <w:t xml:space="preserve"> од </w:t>
            </w:r>
            <w:r w:rsidRPr="00CC69FF">
              <w:rPr>
                <w:rFonts w:ascii="Times New Roman" w:eastAsia="Times New Roman" w:hAnsi="Times New Roman"/>
                <w:lang w:eastAsia="sr-Latn-CS"/>
              </w:rPr>
              <w:t>1</w:t>
            </w:r>
            <w:r w:rsidRPr="00CC69FF">
              <w:rPr>
                <w:rFonts w:ascii="Times New Roman" w:eastAsia="Times New Roman" w:hAnsi="Times New Roman"/>
                <w:lang w:val="sr-Latn-CS" w:eastAsia="sr-Latn-CS"/>
              </w:rPr>
              <w:t>4.</w:t>
            </w:r>
            <w:r w:rsidRPr="00CC69FF">
              <w:rPr>
                <w:rFonts w:ascii="Times New Roman" w:eastAsia="Times New Roman" w:hAnsi="Times New Roman"/>
                <w:lang w:eastAsia="sr-Latn-CS"/>
              </w:rPr>
              <w:t>07</w:t>
            </w:r>
            <w:r w:rsidRPr="00CC69FF">
              <w:rPr>
                <w:rFonts w:ascii="Times New Roman" w:eastAsia="Times New Roman" w:hAnsi="Times New Roman"/>
                <w:lang w:val="sr-Latn-CS" w:eastAsia="sr-Latn-CS"/>
              </w:rPr>
              <w:t>.20</w:t>
            </w:r>
            <w:r w:rsidRPr="00CC69FF">
              <w:rPr>
                <w:rFonts w:ascii="Times New Roman" w:eastAsia="Times New Roman" w:hAnsi="Times New Roman"/>
                <w:lang w:eastAsia="sr-Latn-CS"/>
              </w:rPr>
              <w:t>21</w:t>
            </w:r>
            <w:r w:rsidRPr="00CC69FF">
              <w:rPr>
                <w:rFonts w:ascii="Times New Roman" w:eastAsia="Times New Roman" w:hAnsi="Times New Roman"/>
                <w:lang w:val="sr-Latn-CS" w:eastAsia="sr-Latn-CS"/>
              </w:rPr>
              <w:t>. године</w:t>
            </w:r>
            <w:r>
              <w:rPr>
                <w:rFonts w:ascii="Times New Roman" w:eastAsia="Times New Roman" w:hAnsi="Times New Roman"/>
                <w:lang w:eastAsia="sr-Latn-CS"/>
              </w:rPr>
              <w:t>,</w:t>
            </w:r>
            <w:r w:rsidRPr="00CC69FF">
              <w:rPr>
                <w:rFonts w:ascii="Times New Roman" w:eastAsia="Times New Roman" w:hAnsi="Times New Roman"/>
                <w:lang w:val="sr-Latn-CS" w:eastAsia="sr-Latn-CS"/>
              </w:rPr>
              <w:t xml:space="preserve"> које је издал</w:t>
            </w:r>
            <w:r w:rsidRPr="00CC69FF">
              <w:rPr>
                <w:rFonts w:ascii="Times New Roman" w:eastAsia="Times New Roman" w:hAnsi="Times New Roman"/>
                <w:lang w:eastAsia="sr-Latn-CS"/>
              </w:rPr>
              <w:t>оНационално тело</w:t>
            </w:r>
            <w:r w:rsidRPr="00CC69FF">
              <w:rPr>
                <w:rFonts w:ascii="Times New Roman" w:eastAsia="Times New Roman" w:hAnsi="Times New Roman"/>
                <w:lang w:val="sr-Latn-CS" w:eastAsia="sr-Latn-CS"/>
              </w:rPr>
              <w:t xml:space="preserve"> за акредитацију и проверу квалитета </w:t>
            </w:r>
            <w:r w:rsidRPr="00CC69FF">
              <w:rPr>
                <w:rFonts w:ascii="Times New Roman" w:eastAsia="Times New Roman" w:hAnsi="Times New Roman"/>
                <w:lang w:eastAsia="sr-Latn-CS"/>
              </w:rPr>
              <w:t>у високом образовању</w:t>
            </w:r>
            <w:r>
              <w:rPr>
                <w:rFonts w:ascii="Times New Roman" w:eastAsia="Times New Roman" w:hAnsi="Times New Roman"/>
                <w:lang w:eastAsia="sr-Latn-CS"/>
              </w:rPr>
              <w:t>;</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eastAsia="sr-Latn-CS"/>
              </w:rPr>
              <w:t xml:space="preserve">Специјалистички струковни студијски програм </w:t>
            </w:r>
            <w:r w:rsidRPr="00CC69FF">
              <w:rPr>
                <w:rFonts w:ascii="Times New Roman" w:eastAsia="Times New Roman" w:hAnsi="Times New Roman"/>
                <w:b/>
                <w:lang w:val="sr-Latn-CS" w:eastAsia="sr-Latn-CS"/>
              </w:rPr>
              <w:t>Инжењерски менаџмент</w:t>
            </w:r>
            <w:r w:rsidRPr="00CC69FF">
              <w:rPr>
                <w:rFonts w:ascii="Times New Roman" w:eastAsia="Times New Roman" w:hAnsi="Times New Roman"/>
                <w:lang w:val="sr-Latn-CS" w:eastAsia="sr-Latn-CS"/>
              </w:rPr>
              <w:t xml:space="preserve"> у оквиру ТТ поља, акредитован </w:t>
            </w:r>
            <w:r w:rsidRPr="00CC69FF">
              <w:rPr>
                <w:rFonts w:ascii="Times New Roman" w:eastAsia="Times New Roman" w:hAnsi="Times New Roman"/>
                <w:lang w:eastAsia="sr-Latn-CS"/>
              </w:rPr>
              <w:t xml:space="preserve">је </w:t>
            </w:r>
            <w:r w:rsidRPr="00CC69FF">
              <w:rPr>
                <w:rFonts w:ascii="Times New Roman" w:eastAsia="Times New Roman" w:hAnsi="Times New Roman"/>
                <w:lang w:val="sr-Latn-CS" w:eastAsia="sr-Latn-CS"/>
              </w:rPr>
              <w:t>Уверењем о акредитацији студијског програма број 612–00–00517/2016–06 од 10.02.2017. године, које је издала Комисија за акредитацију и проверу квалитета Републике Србије;</w:t>
            </w:r>
            <w:r w:rsidRPr="00CC69FF">
              <w:rPr>
                <w:rFonts w:ascii="Times New Roman" w:eastAsia="Times New Roman" w:hAnsi="Times New Roman"/>
                <w:b/>
                <w:lang w:eastAsia="sr-Latn-CS"/>
              </w:rPr>
              <w:t xml:space="preserve">Инжењерски менаџмент </w:t>
            </w:r>
            <w:r w:rsidRPr="00CC69FF">
              <w:rPr>
                <w:rFonts w:ascii="Times New Roman" w:eastAsia="Times New Roman" w:hAnsi="Times New Roman"/>
                <w:lang w:val="sr-Latn-CS" w:eastAsia="sr-Latn-CS"/>
              </w:rPr>
              <w:t xml:space="preserve">акредитован </w:t>
            </w:r>
            <w:r w:rsidRPr="00CC69FF">
              <w:rPr>
                <w:rFonts w:ascii="Times New Roman" w:eastAsia="Times New Roman" w:hAnsi="Times New Roman"/>
                <w:lang w:eastAsia="sr-Latn-CS"/>
              </w:rPr>
              <w:t xml:space="preserve">је </w:t>
            </w:r>
            <w:r w:rsidRPr="00CC69FF">
              <w:rPr>
                <w:rFonts w:ascii="Times New Roman" w:eastAsia="Times New Roman" w:hAnsi="Times New Roman"/>
                <w:lang w:val="sr-Latn-CS" w:eastAsia="sr-Latn-CS"/>
              </w:rPr>
              <w:t>Уверењем о акредитацији студијског програма број612–00–00</w:t>
            </w:r>
            <w:r w:rsidRPr="00CC69FF">
              <w:rPr>
                <w:rFonts w:ascii="Times New Roman" w:eastAsia="Times New Roman" w:hAnsi="Times New Roman"/>
                <w:lang w:eastAsia="sr-Latn-CS"/>
              </w:rPr>
              <w:t>0</w:t>
            </w:r>
            <w:r w:rsidRPr="00CC69FF">
              <w:rPr>
                <w:rFonts w:ascii="Times New Roman" w:eastAsia="Times New Roman" w:hAnsi="Times New Roman"/>
                <w:lang w:val="sr-Latn-CS" w:eastAsia="sr-Latn-CS"/>
              </w:rPr>
              <w:t>4</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6</w:t>
            </w:r>
            <w:r w:rsidRPr="00CC69FF">
              <w:rPr>
                <w:rFonts w:ascii="Times New Roman" w:eastAsia="Times New Roman" w:hAnsi="Times New Roman"/>
                <w:lang w:val="sr-Latn-CS" w:eastAsia="sr-Latn-CS"/>
              </w:rPr>
              <w:t>/201</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 xml:space="preserve">–03 од </w:t>
            </w:r>
            <w:r w:rsidRPr="00CC69FF">
              <w:rPr>
                <w:rFonts w:ascii="Times New Roman" w:eastAsia="Times New Roman" w:hAnsi="Times New Roman"/>
                <w:lang w:eastAsia="sr-Latn-CS"/>
              </w:rPr>
              <w:t>27</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12</w:t>
            </w:r>
            <w:r w:rsidRPr="00CC69FF">
              <w:rPr>
                <w:rFonts w:ascii="Times New Roman" w:eastAsia="Times New Roman" w:hAnsi="Times New Roman"/>
                <w:lang w:val="sr-Latn-CS" w:eastAsia="sr-Latn-CS"/>
              </w:rPr>
              <w:t>.201</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 године, које је издал</w:t>
            </w:r>
            <w:r w:rsidRPr="00CC69FF">
              <w:rPr>
                <w:rFonts w:ascii="Times New Roman" w:eastAsia="Times New Roman" w:hAnsi="Times New Roman"/>
                <w:lang w:eastAsia="sr-Latn-CS"/>
              </w:rPr>
              <w:t>оНационално тело</w:t>
            </w:r>
            <w:r w:rsidRPr="00CC69FF">
              <w:rPr>
                <w:rFonts w:ascii="Times New Roman" w:eastAsia="Times New Roman" w:hAnsi="Times New Roman"/>
                <w:lang w:val="sr-Latn-CS" w:eastAsia="sr-Latn-CS"/>
              </w:rPr>
              <w:t xml:space="preserve"> за акредитацију и проверу квалитета </w:t>
            </w:r>
            <w:r w:rsidRPr="00CC69FF">
              <w:rPr>
                <w:rFonts w:ascii="Times New Roman" w:eastAsia="Times New Roman" w:hAnsi="Times New Roman"/>
                <w:lang w:eastAsia="sr-Latn-CS"/>
              </w:rPr>
              <w:t>у високом образовању.</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eastAsia="sr-Latn-CS"/>
              </w:rPr>
              <w:t>Одсек Врање</w:t>
            </w:r>
            <w:r w:rsidRPr="00CC69FF">
              <w:rPr>
                <w:rFonts w:ascii="Times New Roman" w:eastAsia="Times New Roman" w:hAnsi="Times New Roman"/>
                <w:lang w:val="sr-Latn-CS" w:eastAsia="sr-Latn-CS"/>
              </w:rPr>
              <w:t xml:space="preserve"> има </w:t>
            </w:r>
            <w:r w:rsidRPr="00CC69FF">
              <w:rPr>
                <w:rFonts w:ascii="Times New Roman" w:eastAsia="Times New Roman" w:hAnsi="Times New Roman"/>
                <w:lang w:eastAsia="sr-Latn-CS"/>
              </w:rPr>
              <w:t>два</w:t>
            </w:r>
            <w:r w:rsidRPr="00CC69FF">
              <w:rPr>
                <w:rFonts w:ascii="Times New Roman" w:eastAsia="Times New Roman" w:hAnsi="Times New Roman"/>
                <w:lang w:val="sr-Latn-CS" w:eastAsia="sr-Latn-CS"/>
              </w:rPr>
              <w:t xml:space="preserve"> акредитован</w:t>
            </w:r>
            <w:r w:rsidRPr="00CC69FF">
              <w:rPr>
                <w:rFonts w:ascii="Times New Roman" w:eastAsia="Times New Roman" w:hAnsi="Times New Roman"/>
                <w:lang w:eastAsia="sr-Latn-CS"/>
              </w:rPr>
              <w:t>а</w:t>
            </w:r>
            <w:r w:rsidRPr="00CC69FF">
              <w:rPr>
                <w:rFonts w:ascii="Times New Roman" w:eastAsia="Times New Roman" w:hAnsi="Times New Roman"/>
                <w:lang w:val="sr-Latn-CS" w:eastAsia="sr-Latn-CS"/>
              </w:rPr>
              <w:t xml:space="preserve"> студијск</w:t>
            </w:r>
            <w:r w:rsidRPr="00CC69FF">
              <w:rPr>
                <w:rFonts w:ascii="Times New Roman" w:eastAsia="Times New Roman" w:hAnsi="Times New Roman"/>
                <w:lang w:eastAsia="sr-Latn-CS"/>
              </w:rPr>
              <w:t>а</w:t>
            </w:r>
            <w:r w:rsidRPr="00CC69FF">
              <w:rPr>
                <w:rFonts w:ascii="Times New Roman" w:eastAsia="Times New Roman" w:hAnsi="Times New Roman"/>
                <w:lang w:val="sr-Latn-CS" w:eastAsia="sr-Latn-CS"/>
              </w:rPr>
              <w:t xml:space="preserve"> програ</w:t>
            </w:r>
            <w:r w:rsidRPr="00CC69FF">
              <w:rPr>
                <w:rFonts w:ascii="Times New Roman" w:eastAsia="Times New Roman" w:hAnsi="Times New Roman"/>
                <w:lang w:eastAsia="sr-Latn-CS"/>
              </w:rPr>
              <w:t>ма</w:t>
            </w:r>
            <w:r w:rsidRPr="00CC69FF">
              <w:rPr>
                <w:rFonts w:ascii="Times New Roman" w:eastAsia="Times New Roman" w:hAnsi="Times New Roman"/>
                <w:lang w:val="sr-Latn-CS" w:eastAsia="sr-Latn-CS"/>
              </w:rPr>
              <w:t xml:space="preserve"> на </w:t>
            </w:r>
            <w:r w:rsidRPr="00CC69FF">
              <w:rPr>
                <w:rFonts w:ascii="Times New Roman" w:eastAsia="Times New Roman" w:hAnsi="Times New Roman"/>
                <w:b/>
                <w:lang w:val="sr-Latn-CS" w:eastAsia="sr-Latn-CS"/>
              </w:rPr>
              <w:t>мастер струковним студијама (МСС)</w:t>
            </w:r>
            <w:r w:rsidRPr="00CC69FF">
              <w:rPr>
                <w:rFonts w:ascii="Times New Roman" w:eastAsia="Times New Roman" w:hAnsi="Times New Roman"/>
                <w:lang w:val="sr-Latn-CS" w:eastAsia="sr-Latn-CS"/>
              </w:rPr>
              <w:t xml:space="preserve"> и </w:t>
            </w:r>
            <w:r w:rsidRPr="00CC69FF">
              <w:rPr>
                <w:rFonts w:ascii="Times New Roman" w:eastAsia="Times New Roman" w:hAnsi="Times New Roman"/>
                <w:lang w:eastAsia="sr-Latn-CS"/>
              </w:rPr>
              <w:t>то:</w:t>
            </w:r>
            <w:r w:rsidRPr="00CC69FF">
              <w:rPr>
                <w:rFonts w:ascii="Times New Roman" w:eastAsia="Times New Roman" w:hAnsi="Times New Roman"/>
                <w:b/>
                <w:lang w:val="sr-Latn-CS" w:eastAsia="sr-Latn-CS"/>
              </w:rPr>
              <w:t>Технолошко инжењерство</w:t>
            </w:r>
            <w:r w:rsidRPr="00CC69FF">
              <w:rPr>
                <w:rFonts w:ascii="Times New Roman" w:eastAsia="Times New Roman" w:hAnsi="Times New Roman"/>
                <w:lang w:val="sr-Latn-CS" w:eastAsia="sr-Latn-CS"/>
              </w:rPr>
              <w:t xml:space="preserve"> у оквиру ТТ поља и </w:t>
            </w:r>
            <w:r w:rsidRPr="00CC69FF">
              <w:rPr>
                <w:rFonts w:ascii="Times New Roman" w:eastAsia="Times New Roman" w:hAnsi="Times New Roman"/>
                <w:b/>
                <w:lang w:val="sr-Latn-CS" w:eastAsia="sr-Latn-CS"/>
              </w:rPr>
              <w:t>Међународну економију и предуз</w:t>
            </w:r>
            <w:r w:rsidRPr="00CC69FF">
              <w:rPr>
                <w:rFonts w:ascii="Times New Roman" w:eastAsia="Times New Roman" w:hAnsi="Times New Roman"/>
                <w:b/>
                <w:lang w:eastAsia="sr-Latn-CS"/>
              </w:rPr>
              <w:t>е</w:t>
            </w:r>
            <w:r w:rsidRPr="00CC69FF">
              <w:rPr>
                <w:rFonts w:ascii="Times New Roman" w:eastAsia="Times New Roman" w:hAnsi="Times New Roman"/>
                <w:b/>
                <w:lang w:val="sr-Latn-CS" w:eastAsia="sr-Latn-CS"/>
              </w:rPr>
              <w:t>тништво</w:t>
            </w:r>
            <w:r w:rsidRPr="00CC69FF">
              <w:rPr>
                <w:rFonts w:ascii="Times New Roman" w:eastAsia="Times New Roman" w:hAnsi="Times New Roman"/>
                <w:lang w:val="sr-Latn-CS" w:eastAsia="sr-Latn-CS"/>
              </w:rPr>
              <w:t xml:space="preserve"> у оквиру ДХ поља</w:t>
            </w:r>
            <w:r w:rsidRPr="00CC69FF">
              <w:rPr>
                <w:rFonts w:ascii="Times New Roman" w:eastAsia="Times New Roman" w:hAnsi="Times New Roman"/>
                <w:lang w:eastAsia="sr-Latn-CS"/>
              </w:rPr>
              <w:t>.</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eastAsia="sr-Latn-CS"/>
              </w:rPr>
              <w:t xml:space="preserve">Мастер струковни студијски програм </w:t>
            </w:r>
            <w:r w:rsidRPr="00CC69FF">
              <w:rPr>
                <w:rFonts w:ascii="Times New Roman" w:eastAsia="Times New Roman" w:hAnsi="Times New Roman"/>
                <w:b/>
                <w:lang w:val="sr-Latn-CS" w:eastAsia="sr-Latn-CS"/>
              </w:rPr>
              <w:t>Технолошко инжењерство</w:t>
            </w:r>
            <w:r w:rsidRPr="00CC69FF">
              <w:rPr>
                <w:rFonts w:ascii="Times New Roman" w:eastAsia="Times New Roman" w:hAnsi="Times New Roman"/>
                <w:lang w:val="sr-Latn-CS" w:eastAsia="sr-Latn-CS"/>
              </w:rPr>
              <w:t xml:space="preserve"> акредитован </w:t>
            </w:r>
            <w:r w:rsidRPr="00CC69FF">
              <w:rPr>
                <w:rFonts w:ascii="Times New Roman" w:eastAsia="Times New Roman" w:hAnsi="Times New Roman"/>
                <w:lang w:eastAsia="sr-Latn-CS"/>
              </w:rPr>
              <w:t xml:space="preserve">је </w:t>
            </w:r>
            <w:r w:rsidRPr="00CC69FF">
              <w:rPr>
                <w:rFonts w:ascii="Times New Roman" w:eastAsia="Times New Roman" w:hAnsi="Times New Roman"/>
                <w:lang w:val="sr-Latn-CS" w:eastAsia="sr-Latn-CS"/>
              </w:rPr>
              <w:t>Уверењем о акредитацији студијског програма број 612–00–00142/8/2018–03 од 14.12.2018. године, које је издала Комисија за акредитацију и проверу квалитета Републике Србије, за упис 16 (шеснаест) студента у седишту установе.</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eastAsia="sr-Latn-CS"/>
              </w:rPr>
              <w:t xml:space="preserve">Мастер струковни студијски програм </w:t>
            </w:r>
            <w:r w:rsidRPr="00CC69FF">
              <w:rPr>
                <w:rFonts w:ascii="Times New Roman" w:eastAsia="Times New Roman" w:hAnsi="Times New Roman"/>
                <w:b/>
                <w:lang w:val="sr-Latn-CS" w:eastAsia="sr-Latn-CS"/>
              </w:rPr>
              <w:t>Међународн</w:t>
            </w:r>
            <w:r w:rsidRPr="00CC69FF">
              <w:rPr>
                <w:rFonts w:ascii="Times New Roman" w:eastAsia="Times New Roman" w:hAnsi="Times New Roman"/>
                <w:b/>
                <w:lang w:eastAsia="sr-Latn-CS"/>
              </w:rPr>
              <w:t>а</w:t>
            </w:r>
            <w:r w:rsidRPr="00CC69FF">
              <w:rPr>
                <w:rFonts w:ascii="Times New Roman" w:eastAsia="Times New Roman" w:hAnsi="Times New Roman"/>
                <w:b/>
                <w:lang w:val="sr-Latn-CS" w:eastAsia="sr-Latn-CS"/>
              </w:rPr>
              <w:t xml:space="preserve"> економиј</w:t>
            </w:r>
            <w:r w:rsidRPr="00CC69FF">
              <w:rPr>
                <w:rFonts w:ascii="Times New Roman" w:eastAsia="Times New Roman" w:hAnsi="Times New Roman"/>
                <w:b/>
                <w:lang w:eastAsia="sr-Latn-CS"/>
              </w:rPr>
              <w:t>а</w:t>
            </w:r>
            <w:r w:rsidRPr="00CC69FF">
              <w:rPr>
                <w:rFonts w:ascii="Times New Roman" w:eastAsia="Times New Roman" w:hAnsi="Times New Roman"/>
                <w:b/>
                <w:lang w:val="sr-Latn-CS" w:eastAsia="sr-Latn-CS"/>
              </w:rPr>
              <w:t xml:space="preserve"> и предуз</w:t>
            </w:r>
            <w:r w:rsidRPr="00CC69FF">
              <w:rPr>
                <w:rFonts w:ascii="Times New Roman" w:eastAsia="Times New Roman" w:hAnsi="Times New Roman"/>
                <w:b/>
                <w:lang w:eastAsia="sr-Latn-CS"/>
              </w:rPr>
              <w:t>е</w:t>
            </w:r>
            <w:r w:rsidRPr="00CC69FF">
              <w:rPr>
                <w:rFonts w:ascii="Times New Roman" w:eastAsia="Times New Roman" w:hAnsi="Times New Roman"/>
                <w:b/>
                <w:lang w:val="sr-Latn-CS" w:eastAsia="sr-Latn-CS"/>
              </w:rPr>
              <w:t>тништво</w:t>
            </w:r>
            <w:r w:rsidRPr="00CC69FF">
              <w:rPr>
                <w:rFonts w:ascii="Times New Roman" w:eastAsia="Times New Roman" w:hAnsi="Times New Roman"/>
                <w:lang w:val="sr-Latn-CS" w:eastAsia="sr-Latn-CS"/>
              </w:rPr>
              <w:t xml:space="preserve"> акредитован </w:t>
            </w:r>
            <w:r w:rsidRPr="00CC69FF">
              <w:rPr>
                <w:rFonts w:ascii="Times New Roman" w:eastAsia="Times New Roman" w:hAnsi="Times New Roman"/>
                <w:lang w:eastAsia="sr-Latn-CS"/>
              </w:rPr>
              <w:t xml:space="preserve">је </w:t>
            </w:r>
            <w:r w:rsidRPr="00CC69FF">
              <w:rPr>
                <w:rFonts w:ascii="Times New Roman" w:eastAsia="Times New Roman" w:hAnsi="Times New Roman"/>
                <w:lang w:val="sr-Latn-CS" w:eastAsia="sr-Latn-CS"/>
              </w:rPr>
              <w:t>Уверењем о акредитацији студијског програма број 612–00–0014</w:t>
            </w:r>
            <w:r w:rsidRPr="00CC69FF">
              <w:rPr>
                <w:rFonts w:ascii="Times New Roman" w:eastAsia="Times New Roman" w:hAnsi="Times New Roman"/>
                <w:lang w:eastAsia="sr-Latn-CS"/>
              </w:rPr>
              <w:t>0</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7</w:t>
            </w:r>
            <w:r w:rsidRPr="00CC69FF">
              <w:rPr>
                <w:rFonts w:ascii="Times New Roman" w:eastAsia="Times New Roman" w:hAnsi="Times New Roman"/>
                <w:lang w:val="sr-Latn-CS" w:eastAsia="sr-Latn-CS"/>
              </w:rPr>
              <w:t xml:space="preserve">/2018–03 од </w:t>
            </w:r>
            <w:r w:rsidRPr="00CC69FF">
              <w:rPr>
                <w:rFonts w:ascii="Times New Roman" w:eastAsia="Times New Roman" w:hAnsi="Times New Roman"/>
                <w:lang w:eastAsia="sr-Latn-CS"/>
              </w:rPr>
              <w:t>24</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05</w:t>
            </w:r>
            <w:r w:rsidRPr="00CC69FF">
              <w:rPr>
                <w:rFonts w:ascii="Times New Roman" w:eastAsia="Times New Roman" w:hAnsi="Times New Roman"/>
                <w:lang w:val="sr-Latn-CS" w:eastAsia="sr-Latn-CS"/>
              </w:rPr>
              <w:t>.201</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 године, које је издал</w:t>
            </w:r>
            <w:r w:rsidR="00E361EB">
              <w:rPr>
                <w:rFonts w:ascii="Times New Roman" w:eastAsia="Times New Roman" w:hAnsi="Times New Roman"/>
                <w:lang w:eastAsia="sr-Latn-CS"/>
              </w:rPr>
              <w:t>о</w:t>
            </w:r>
            <w:r w:rsidRPr="00CC69FF">
              <w:rPr>
                <w:rFonts w:ascii="Times New Roman" w:eastAsia="Times New Roman" w:hAnsi="Times New Roman"/>
                <w:lang w:eastAsia="sr-Latn-CS"/>
              </w:rPr>
              <w:t>Национално тело</w:t>
            </w:r>
            <w:r w:rsidRPr="00CC69FF">
              <w:rPr>
                <w:rFonts w:ascii="Times New Roman" w:eastAsia="Times New Roman" w:hAnsi="Times New Roman"/>
                <w:lang w:val="sr-Latn-CS" w:eastAsia="sr-Latn-CS"/>
              </w:rPr>
              <w:t xml:space="preserve"> за акредитацију и проверу квалитета </w:t>
            </w:r>
            <w:r w:rsidRPr="00CC69FF">
              <w:rPr>
                <w:rFonts w:ascii="Times New Roman" w:eastAsia="Times New Roman" w:hAnsi="Times New Roman"/>
                <w:lang w:eastAsia="sr-Latn-CS"/>
              </w:rPr>
              <w:t>у високом образовању</w:t>
            </w:r>
            <w:r w:rsidRPr="00CC69FF">
              <w:rPr>
                <w:rFonts w:ascii="Times New Roman" w:eastAsia="Times New Roman" w:hAnsi="Times New Roman"/>
                <w:lang w:val="sr-Latn-CS" w:eastAsia="sr-Latn-CS"/>
              </w:rPr>
              <w:t>, за упис 16 (шеснаест) студента у седишту установе.</w:t>
            </w:r>
          </w:p>
          <w:p w:rsidR="00F80ADC" w:rsidRPr="002D70E6" w:rsidRDefault="00F80ADC" w:rsidP="00F80ADC">
            <w:pPr>
              <w:suppressAutoHyphens w:val="0"/>
              <w:spacing w:after="60" w:line="240" w:lineRule="auto"/>
              <w:jc w:val="both"/>
              <w:rPr>
                <w:rFonts w:ascii="Times New Roman" w:eastAsia="Times New Roman" w:hAnsi="Times New Roman"/>
                <w:lang w:val="sr-Latn-CS" w:eastAsia="en-US"/>
              </w:rPr>
            </w:pPr>
            <w:r w:rsidRPr="002D70E6">
              <w:rPr>
                <w:rFonts w:ascii="Times New Roman" w:eastAsia="Times New Roman" w:hAnsi="Times New Roman"/>
                <w:lang w:val="sr-Latn-CS" w:eastAsia="en-US"/>
              </w:rPr>
              <w:t>ДозволезарадиздатеодстранеМинистарствапросвете, науке и технолошкогразвојаРепубликеСрбије:</w:t>
            </w:r>
          </w:p>
          <w:p w:rsidR="00F80ADC" w:rsidRPr="00CC69FF" w:rsidRDefault="00F80ADC" w:rsidP="00F80ADC">
            <w:pPr>
              <w:numPr>
                <w:ilvl w:val="0"/>
                <w:numId w:val="61"/>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 xml:space="preserve">Дозволом број 612–00–476/07–04 од 17.05.2007. године Школи </w:t>
            </w:r>
            <w:r w:rsidRPr="00CC69FF">
              <w:rPr>
                <w:rFonts w:ascii="Times New Roman" w:eastAsia="Times New Roman" w:hAnsi="Times New Roman"/>
                <w:lang w:eastAsia="sr-Latn-CS"/>
              </w:rPr>
              <w:t xml:space="preserve">(Одсек Врање) </w:t>
            </w:r>
            <w:r w:rsidRPr="00CC69FF">
              <w:rPr>
                <w:rFonts w:ascii="Times New Roman" w:eastAsia="Times New Roman" w:hAnsi="Times New Roman"/>
                <w:lang w:val="sr-Latn-CS" w:eastAsia="sr-Latn-CS"/>
              </w:rPr>
              <w:t xml:space="preserve">је одобрено да се на студијски програм ОСС </w:t>
            </w:r>
            <w:r w:rsidRPr="00CC69FF">
              <w:rPr>
                <w:rFonts w:ascii="Times New Roman" w:eastAsia="Times New Roman" w:hAnsi="Times New Roman"/>
                <w:b/>
                <w:lang w:val="sr-Latn-CS" w:eastAsia="sr-Latn-CS"/>
              </w:rPr>
              <w:t>Машинско инжењерство</w:t>
            </w:r>
            <w:r w:rsidRPr="00CC69FF">
              <w:rPr>
                <w:rFonts w:ascii="Times New Roman" w:eastAsia="Times New Roman" w:hAnsi="Times New Roman"/>
                <w:lang w:val="sr-Latn-CS" w:eastAsia="sr-Latn-CS"/>
              </w:rPr>
              <w:t xml:space="preserve"> упише 30 студената у прву годину студија;</w:t>
            </w:r>
          </w:p>
          <w:p w:rsidR="00F80ADC" w:rsidRPr="00CC69FF" w:rsidRDefault="00F80ADC" w:rsidP="00F80ADC">
            <w:pPr>
              <w:numPr>
                <w:ilvl w:val="0"/>
                <w:numId w:val="61"/>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Дозволом број 612–00–476/07–04 од 17.05.2007. године Школи</w:t>
            </w:r>
            <w:r w:rsidRPr="00CC69FF">
              <w:rPr>
                <w:rFonts w:ascii="Times New Roman" w:eastAsia="Times New Roman" w:hAnsi="Times New Roman"/>
                <w:lang w:eastAsia="sr-Latn-CS"/>
              </w:rPr>
              <w:t xml:space="preserve"> (Одсек Врање) </w:t>
            </w:r>
            <w:r w:rsidRPr="00CC69FF">
              <w:rPr>
                <w:rFonts w:ascii="Times New Roman" w:eastAsia="Times New Roman" w:hAnsi="Times New Roman"/>
                <w:lang w:val="sr-Latn-CS" w:eastAsia="sr-Latn-CS"/>
              </w:rPr>
              <w:t xml:space="preserve"> је одобрено да се на студијски програм ОСС </w:t>
            </w:r>
            <w:r w:rsidRPr="00CC69FF">
              <w:rPr>
                <w:rFonts w:ascii="Times New Roman" w:eastAsia="Times New Roman" w:hAnsi="Times New Roman"/>
                <w:b/>
                <w:lang w:val="sr-Latn-CS" w:eastAsia="sr-Latn-CS"/>
              </w:rPr>
              <w:t>Прехрамбена технологија</w:t>
            </w:r>
            <w:r w:rsidRPr="00CC69FF">
              <w:rPr>
                <w:rFonts w:ascii="Times New Roman" w:eastAsia="Times New Roman" w:hAnsi="Times New Roman"/>
                <w:lang w:val="sr-Latn-CS" w:eastAsia="sr-Latn-CS"/>
              </w:rPr>
              <w:t xml:space="preserve"> упише 30 студената у прву годину студија; Решењем о допуни Дозволе за рад број 612–00–00675/2012–04 од 24.06.2013. године Школи је одобрено да се на студијски програм ОСС </w:t>
            </w:r>
            <w:r w:rsidRPr="00CC69FF">
              <w:rPr>
                <w:rFonts w:ascii="Times New Roman" w:eastAsia="Times New Roman" w:hAnsi="Times New Roman"/>
                <w:b/>
                <w:lang w:val="sr-Latn-CS" w:eastAsia="sr-Latn-CS"/>
              </w:rPr>
              <w:t>Прехрамбена технологија</w:t>
            </w:r>
            <w:r w:rsidRPr="00CC69FF">
              <w:rPr>
                <w:rFonts w:ascii="Times New Roman" w:eastAsia="Times New Roman" w:hAnsi="Times New Roman"/>
                <w:lang w:val="sr-Latn-CS" w:eastAsia="sr-Latn-CS"/>
              </w:rPr>
              <w:t xml:space="preserve"> упише 20 студената у прву годину студија;</w:t>
            </w:r>
            <w:r w:rsidRPr="00CC69FF">
              <w:rPr>
                <w:rFonts w:ascii="Times New Roman" w:eastAsia="Times New Roman" w:hAnsi="Times New Roman"/>
                <w:lang w:eastAsia="sr-Latn-CS"/>
              </w:rPr>
              <w:t>Решењем о допуни и измени Дозволе за рад број 612-00-</w:t>
            </w:r>
            <w:r w:rsidRPr="00CC69FF">
              <w:rPr>
                <w:rFonts w:ascii="Times New Roman" w:eastAsia="Times New Roman" w:hAnsi="Times New Roman"/>
                <w:lang w:eastAsia="sr-Latn-CS"/>
              </w:rPr>
              <w:lastRenderedPageBreak/>
              <w:t>00623/2022/-06 од 18.04.2022. године</w:t>
            </w:r>
            <w:r w:rsidR="00E361EB">
              <w:rPr>
                <w:rFonts w:ascii="Times New Roman" w:eastAsia="Times New Roman" w:hAnsi="Times New Roman"/>
                <w:lang w:eastAsia="sr-Latn-CS"/>
              </w:rPr>
              <w:t>Одсеку</w:t>
            </w:r>
            <w:r w:rsidRPr="00CC69FF">
              <w:rPr>
                <w:rFonts w:ascii="Times New Roman" w:eastAsia="Times New Roman" w:hAnsi="Times New Roman"/>
                <w:lang w:val="sr-Latn-CS" w:eastAsia="sr-Latn-CS"/>
              </w:rPr>
              <w:t xml:space="preserve"> је одобрено да се на студијски програм ОСС </w:t>
            </w:r>
            <w:r w:rsidRPr="00CC69FF">
              <w:rPr>
                <w:rFonts w:ascii="Times New Roman" w:eastAsia="Times New Roman" w:hAnsi="Times New Roman"/>
                <w:b/>
                <w:lang w:val="sr-Latn-CS" w:eastAsia="sr-Latn-CS"/>
              </w:rPr>
              <w:t>Прехрамбена технологија</w:t>
            </w:r>
            <w:r w:rsidRPr="00CC69FF">
              <w:rPr>
                <w:rFonts w:ascii="Times New Roman" w:eastAsia="Times New Roman" w:hAnsi="Times New Roman"/>
                <w:lang w:eastAsia="sr-Latn-CS"/>
              </w:rPr>
              <w:t>може уписати 20 (двадесет) студента од чега 3 (три) по дуалном моделу студија, без повећања броја студената из Уверења о акредитацији студијског програма ОСС</w:t>
            </w:r>
            <w:r w:rsidRPr="00CC69FF">
              <w:rPr>
                <w:rFonts w:ascii="Times New Roman" w:eastAsia="Times New Roman" w:hAnsi="Times New Roman"/>
                <w:b/>
                <w:lang w:val="sr-Latn-CS" w:eastAsia="sr-Latn-CS"/>
              </w:rPr>
              <w:t xml:space="preserve"> Прехрамбена технологија</w:t>
            </w:r>
            <w:r w:rsidRPr="00E77F25">
              <w:rPr>
                <w:rFonts w:ascii="Times New Roman" w:eastAsia="Times New Roman" w:hAnsi="Times New Roman"/>
                <w:bCs/>
                <w:lang w:eastAsia="sr-Latn-CS"/>
              </w:rPr>
              <w:t>,</w:t>
            </w:r>
            <w:r w:rsidRPr="00CC69FF">
              <w:rPr>
                <w:rFonts w:ascii="Times New Roman" w:eastAsia="Times New Roman" w:hAnsi="Times New Roman"/>
                <w:lang w:val="sr-Latn-CS" w:eastAsia="sr-Latn-CS"/>
              </w:rPr>
              <w:t xml:space="preserve"> број 612–00–034</w:t>
            </w:r>
            <w:r w:rsidRPr="00CC69FF">
              <w:rPr>
                <w:rFonts w:ascii="Times New Roman" w:eastAsia="Times New Roman" w:hAnsi="Times New Roman"/>
                <w:lang w:eastAsia="sr-Latn-CS"/>
              </w:rPr>
              <w:t>47</w:t>
            </w:r>
            <w:r w:rsidRPr="00CC69FF">
              <w:rPr>
                <w:rFonts w:ascii="Times New Roman" w:eastAsia="Times New Roman" w:hAnsi="Times New Roman"/>
                <w:lang w:val="sr-Latn-CS" w:eastAsia="sr-Latn-CS"/>
              </w:rPr>
              <w:t>/2016–06 од 02.06.2017. године</w:t>
            </w:r>
            <w:r w:rsidRPr="00CC69FF">
              <w:rPr>
                <w:rFonts w:ascii="Times New Roman" w:eastAsia="Times New Roman" w:hAnsi="Times New Roman"/>
                <w:lang w:eastAsia="sr-Latn-CS"/>
              </w:rPr>
              <w:t>;</w:t>
            </w:r>
          </w:p>
          <w:p w:rsidR="00F80ADC" w:rsidRPr="00CC69FF" w:rsidRDefault="00F80ADC" w:rsidP="00F80ADC">
            <w:pPr>
              <w:numPr>
                <w:ilvl w:val="0"/>
                <w:numId w:val="61"/>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Дозволом број 612–00–476/07–04 од 17.05.2007. године Школи</w:t>
            </w:r>
            <w:r w:rsidRPr="00CC69FF">
              <w:rPr>
                <w:rFonts w:ascii="Times New Roman" w:eastAsia="Times New Roman" w:hAnsi="Times New Roman"/>
                <w:lang w:eastAsia="sr-Latn-CS"/>
              </w:rPr>
              <w:t xml:space="preserve"> (Одсек Врање) </w:t>
            </w:r>
            <w:r w:rsidRPr="00CC69FF">
              <w:rPr>
                <w:rFonts w:ascii="Times New Roman" w:eastAsia="Times New Roman" w:hAnsi="Times New Roman"/>
                <w:lang w:val="sr-Latn-CS" w:eastAsia="sr-Latn-CS"/>
              </w:rPr>
              <w:t xml:space="preserve"> је одобрено да се на студијски програм ОСС </w:t>
            </w:r>
            <w:r w:rsidRPr="00CC69FF">
              <w:rPr>
                <w:rFonts w:ascii="Times New Roman" w:eastAsia="Times New Roman" w:hAnsi="Times New Roman"/>
                <w:b/>
                <w:lang w:val="sr-Latn-CS" w:eastAsia="sr-Latn-CS"/>
              </w:rPr>
              <w:t>Технологија дрвета</w:t>
            </w:r>
            <w:r w:rsidRPr="00CC69FF">
              <w:rPr>
                <w:rFonts w:ascii="Times New Roman" w:eastAsia="Times New Roman" w:hAnsi="Times New Roman"/>
                <w:lang w:val="sr-Latn-CS" w:eastAsia="sr-Latn-CS"/>
              </w:rPr>
              <w:t xml:space="preserve"> упише 30 студената у прву годину студија; Решењем о допуни Дозволе за рад број 612–00–00675/2012–04 од 24.06.2013. године Школи је одобрено да се на студијски програм ОСС </w:t>
            </w:r>
            <w:r w:rsidRPr="00CC69FF">
              <w:rPr>
                <w:rFonts w:ascii="Times New Roman" w:eastAsia="Times New Roman" w:hAnsi="Times New Roman"/>
                <w:b/>
                <w:lang w:val="sr-Latn-CS" w:eastAsia="sr-Latn-CS"/>
              </w:rPr>
              <w:t>Технологија дрвета</w:t>
            </w:r>
            <w:r w:rsidRPr="00CC69FF">
              <w:rPr>
                <w:rFonts w:ascii="Times New Roman" w:eastAsia="Times New Roman" w:hAnsi="Times New Roman"/>
                <w:lang w:val="sr-Latn-CS" w:eastAsia="sr-Latn-CS"/>
              </w:rPr>
              <w:t xml:space="preserve"> упише 20 студената у прву годину студија; Решењем о допуни Дозволе за рад број 612–00–03450/2016–06 од 02.06.2017. годинеШколи је одобрено да се на студијски програм ОСС </w:t>
            </w:r>
            <w:r w:rsidRPr="00CC69FF">
              <w:rPr>
                <w:rFonts w:ascii="Times New Roman" w:eastAsia="Times New Roman" w:hAnsi="Times New Roman"/>
                <w:b/>
                <w:lang w:val="sr-Latn-CS" w:eastAsia="sr-Latn-CS"/>
              </w:rPr>
              <w:t>Инжењерство намештаја и ентеријера</w:t>
            </w:r>
            <w:r w:rsidRPr="00CC69FF">
              <w:rPr>
                <w:rFonts w:ascii="Times New Roman" w:eastAsia="Times New Roman" w:hAnsi="Times New Roman"/>
                <w:lang w:val="sr-Latn-CS" w:eastAsia="sr-Latn-CS"/>
              </w:rPr>
              <w:t xml:space="preserve"> упише 20 студената у прву годину студија у седишту установе;</w:t>
            </w:r>
            <w:r w:rsidRPr="00CC69FF">
              <w:rPr>
                <w:rFonts w:ascii="Times New Roman" w:eastAsia="Times New Roman" w:hAnsi="Times New Roman"/>
                <w:lang w:eastAsia="sr-Latn-CS"/>
              </w:rPr>
              <w:t>Решењем о допуни и измени Дозволе за рад број 612-00-00623/2022/-06 од 18.04.2022. године</w:t>
            </w:r>
            <w:r w:rsidR="00685086">
              <w:rPr>
                <w:rFonts w:ascii="Times New Roman" w:eastAsia="Times New Roman" w:hAnsi="Times New Roman"/>
                <w:lang w:eastAsia="sr-Latn-CS"/>
              </w:rPr>
              <w:t>Одсеку</w:t>
            </w:r>
            <w:r w:rsidRPr="00CC69FF">
              <w:rPr>
                <w:rFonts w:ascii="Times New Roman" w:eastAsia="Times New Roman" w:hAnsi="Times New Roman"/>
                <w:lang w:val="sr-Latn-CS" w:eastAsia="sr-Latn-CS"/>
              </w:rPr>
              <w:t xml:space="preserve"> је одобрено да се на студијски програм ОСС </w:t>
            </w:r>
            <w:r w:rsidRPr="00CC69FF">
              <w:rPr>
                <w:rFonts w:ascii="Times New Roman" w:eastAsia="Times New Roman" w:hAnsi="Times New Roman"/>
                <w:b/>
                <w:lang w:val="sr-Latn-CS" w:eastAsia="sr-Latn-CS"/>
              </w:rPr>
              <w:t>Инжењерство намештаја и ентеријера</w:t>
            </w:r>
            <w:r w:rsidRPr="00CC69FF">
              <w:rPr>
                <w:rFonts w:ascii="Times New Roman" w:eastAsia="Times New Roman" w:hAnsi="Times New Roman"/>
                <w:lang w:eastAsia="sr-Latn-CS"/>
              </w:rPr>
              <w:t>може уписати 12 (дванаест) студента од чега 5 (пет) по дуалном моделу студија, без повећањаброја студената из Уверења о акредитацији студијског програма ОСС</w:t>
            </w:r>
            <w:r w:rsidRPr="00CC69FF">
              <w:rPr>
                <w:rFonts w:ascii="Times New Roman" w:eastAsia="Times New Roman" w:hAnsi="Times New Roman"/>
                <w:b/>
                <w:lang w:val="sr-Latn-CS" w:eastAsia="sr-Latn-CS"/>
              </w:rPr>
              <w:t xml:space="preserve"> Инжењерство намештаја и ентеријера</w:t>
            </w:r>
            <w:r w:rsidRPr="00E77F25">
              <w:rPr>
                <w:rFonts w:ascii="Times New Roman" w:eastAsia="Times New Roman" w:hAnsi="Times New Roman"/>
                <w:bCs/>
                <w:lang w:eastAsia="sr-Latn-CS"/>
              </w:rPr>
              <w:t>,</w:t>
            </w:r>
            <w:r w:rsidRPr="00CC69FF">
              <w:rPr>
                <w:rFonts w:ascii="Times New Roman" w:eastAsia="Times New Roman" w:hAnsi="Times New Roman"/>
                <w:lang w:val="sr-Latn-CS" w:eastAsia="sr-Latn-CS"/>
              </w:rPr>
              <w:t>број 612–00–03450/2016–06 од 02.06.2017. године</w:t>
            </w:r>
            <w:r w:rsidRPr="00CC69FF">
              <w:rPr>
                <w:rFonts w:ascii="Times New Roman" w:eastAsia="Times New Roman" w:hAnsi="Times New Roman"/>
                <w:lang w:eastAsia="sr-Latn-CS"/>
              </w:rPr>
              <w:t>;</w:t>
            </w:r>
          </w:p>
          <w:p w:rsidR="00F80ADC" w:rsidRPr="00CC69FF" w:rsidRDefault="00F80ADC" w:rsidP="00F80ADC">
            <w:pPr>
              <w:numPr>
                <w:ilvl w:val="0"/>
                <w:numId w:val="61"/>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Решењем о допуни Дозволе за рад број 612–00–00675/2012–04 од 24.06.2013. године Школи</w:t>
            </w:r>
            <w:r w:rsidRPr="00CC69FF">
              <w:rPr>
                <w:rFonts w:ascii="Times New Roman" w:eastAsia="Times New Roman" w:hAnsi="Times New Roman"/>
                <w:lang w:eastAsia="sr-Latn-CS"/>
              </w:rPr>
              <w:t xml:space="preserve"> (Одсек Врање) </w:t>
            </w:r>
            <w:r w:rsidRPr="00CC69FF">
              <w:rPr>
                <w:rFonts w:ascii="Times New Roman" w:eastAsia="Times New Roman" w:hAnsi="Times New Roman"/>
                <w:lang w:val="sr-Latn-CS" w:eastAsia="sr-Latn-CS"/>
              </w:rPr>
              <w:t xml:space="preserve"> је одобрено да се на студијски програм ОСС </w:t>
            </w:r>
            <w:r w:rsidRPr="00CC69FF">
              <w:rPr>
                <w:rFonts w:ascii="Times New Roman" w:eastAsia="Times New Roman" w:hAnsi="Times New Roman"/>
                <w:b/>
                <w:lang w:val="sr-Latn-CS" w:eastAsia="sr-Latn-CS"/>
              </w:rPr>
              <w:t>Заштита животне средине</w:t>
            </w:r>
            <w:r w:rsidRPr="00CC69FF">
              <w:rPr>
                <w:rFonts w:ascii="Times New Roman" w:eastAsia="Times New Roman" w:hAnsi="Times New Roman"/>
                <w:lang w:val="sr-Latn-CS" w:eastAsia="sr-Latn-CS"/>
              </w:rPr>
              <w:t xml:space="preserve"> упише 20 студената у прву годину студија;</w:t>
            </w:r>
          </w:p>
          <w:p w:rsidR="00F80ADC" w:rsidRPr="00CC69FF" w:rsidRDefault="00F80ADC" w:rsidP="00F80ADC">
            <w:pPr>
              <w:numPr>
                <w:ilvl w:val="0"/>
                <w:numId w:val="61"/>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Решењем о допуни Дозволе за рад број 612–00–01475/2010–04од 29.11</w:t>
            </w:r>
            <w:r w:rsidRPr="00CC69FF">
              <w:rPr>
                <w:rFonts w:ascii="Times New Roman" w:eastAsia="Times New Roman" w:hAnsi="Times New Roman"/>
                <w:lang w:eastAsia="sr-Latn-CS"/>
              </w:rPr>
              <w:t>.</w:t>
            </w:r>
            <w:r w:rsidRPr="00CC69FF">
              <w:rPr>
                <w:rFonts w:ascii="Times New Roman" w:eastAsia="Times New Roman" w:hAnsi="Times New Roman"/>
                <w:lang w:val="sr-Latn-CS" w:eastAsia="sr-Latn-CS"/>
              </w:rPr>
              <w:t>2010. године Школ</w:t>
            </w:r>
            <w:r w:rsidRPr="00CC69FF">
              <w:rPr>
                <w:rFonts w:ascii="Times New Roman" w:eastAsia="Times New Roman" w:hAnsi="Times New Roman"/>
                <w:lang w:eastAsia="sr-Latn-CS"/>
              </w:rPr>
              <w:t xml:space="preserve">и (Одсек Врање) </w:t>
            </w:r>
            <w:r w:rsidRPr="00CC69FF">
              <w:rPr>
                <w:rFonts w:ascii="Times New Roman" w:eastAsia="Times New Roman" w:hAnsi="Times New Roman"/>
                <w:lang w:val="sr-Latn-CS" w:eastAsia="sr-Latn-CS"/>
              </w:rPr>
              <w:t xml:space="preserve"> је одобрено да се на студијски програм ОСС </w:t>
            </w:r>
            <w:r w:rsidRPr="00CC69FF">
              <w:rPr>
                <w:rFonts w:ascii="Times New Roman" w:eastAsia="Times New Roman" w:hAnsi="Times New Roman"/>
                <w:b/>
                <w:lang w:val="sr-Latn-CS" w:eastAsia="sr-Latn-CS"/>
              </w:rPr>
              <w:t>Друмски саобраћај</w:t>
            </w:r>
            <w:r w:rsidRPr="00CC69FF">
              <w:rPr>
                <w:rFonts w:ascii="Times New Roman" w:eastAsia="Times New Roman" w:hAnsi="Times New Roman"/>
                <w:lang w:val="sr-Latn-CS" w:eastAsia="sr-Latn-CS"/>
              </w:rPr>
              <w:t xml:space="preserve"> упише 40 студената у прву годину студија;</w:t>
            </w:r>
          </w:p>
          <w:p w:rsidR="00F80ADC" w:rsidRPr="00CC69FF" w:rsidRDefault="00F80ADC" w:rsidP="00F80ADC">
            <w:pPr>
              <w:numPr>
                <w:ilvl w:val="0"/>
                <w:numId w:val="61"/>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Решењем о допуни Дозволе за рад број 612–00–476/1/2007–04 од 05.10.2007. године Школи</w:t>
            </w:r>
            <w:r w:rsidRPr="00CC69FF">
              <w:rPr>
                <w:rFonts w:ascii="Times New Roman" w:eastAsia="Times New Roman" w:hAnsi="Times New Roman"/>
                <w:lang w:eastAsia="sr-Latn-CS"/>
              </w:rPr>
              <w:t xml:space="preserve"> (Одсек Врање) </w:t>
            </w:r>
            <w:r w:rsidRPr="00CC69FF">
              <w:rPr>
                <w:rFonts w:ascii="Times New Roman" w:eastAsia="Times New Roman" w:hAnsi="Times New Roman"/>
                <w:lang w:val="sr-Latn-CS" w:eastAsia="sr-Latn-CS"/>
              </w:rPr>
              <w:t xml:space="preserve"> је одобрено да се на студијски програм ОСС </w:t>
            </w:r>
            <w:r w:rsidRPr="00CC69FF">
              <w:rPr>
                <w:rFonts w:ascii="Times New Roman" w:eastAsia="Times New Roman" w:hAnsi="Times New Roman"/>
                <w:b/>
                <w:lang w:val="sr-Latn-CS" w:eastAsia="sr-Latn-CS"/>
              </w:rPr>
              <w:t>Производна економија</w:t>
            </w:r>
            <w:r w:rsidRPr="00CC69FF">
              <w:rPr>
                <w:rFonts w:ascii="Times New Roman" w:eastAsia="Times New Roman" w:hAnsi="Times New Roman"/>
                <w:lang w:val="sr-Latn-CS" w:eastAsia="sr-Latn-CS"/>
              </w:rPr>
              <w:t xml:space="preserve"> упише 30 студената у прву годину студија;</w:t>
            </w:r>
          </w:p>
          <w:p w:rsidR="00F80ADC" w:rsidRDefault="00F80ADC" w:rsidP="00F80ADC">
            <w:pPr>
              <w:numPr>
                <w:ilvl w:val="0"/>
                <w:numId w:val="61"/>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Решењем о допуни Дозволе за рад број 612–00–00771/2015–06 од 02.10.2015. годинеШколи</w:t>
            </w:r>
            <w:r w:rsidRPr="00CC69FF">
              <w:rPr>
                <w:rFonts w:ascii="Times New Roman" w:eastAsia="Times New Roman" w:hAnsi="Times New Roman"/>
                <w:lang w:eastAsia="sr-Latn-CS"/>
              </w:rPr>
              <w:t xml:space="preserve"> (Одсек Врање) </w:t>
            </w:r>
            <w:r w:rsidRPr="00CC69FF">
              <w:rPr>
                <w:rFonts w:ascii="Times New Roman" w:eastAsia="Times New Roman" w:hAnsi="Times New Roman"/>
                <w:lang w:val="sr-Latn-CS" w:eastAsia="sr-Latn-CS"/>
              </w:rPr>
              <w:t xml:space="preserve"> је одобрено да се на студијски програм ОСС </w:t>
            </w:r>
            <w:r w:rsidRPr="00CC69FF">
              <w:rPr>
                <w:rFonts w:ascii="Times New Roman" w:eastAsia="Times New Roman" w:hAnsi="Times New Roman"/>
                <w:b/>
                <w:lang w:val="sr-Latn-CS" w:eastAsia="sr-Latn-CS"/>
              </w:rPr>
              <w:t>Предузетнички менаџмент</w:t>
            </w:r>
            <w:r w:rsidRPr="00CC69FF">
              <w:rPr>
                <w:rFonts w:ascii="Times New Roman" w:eastAsia="Times New Roman" w:hAnsi="Times New Roman"/>
                <w:lang w:val="sr-Latn-CS" w:eastAsia="sr-Latn-CS"/>
              </w:rPr>
              <w:t xml:space="preserve"> упише 30 студената у прву годину студија у седишту установе;</w:t>
            </w:r>
          </w:p>
          <w:p w:rsidR="00F80ADC" w:rsidRPr="00FA1847" w:rsidRDefault="00F80ADC" w:rsidP="00F80ADC">
            <w:pPr>
              <w:numPr>
                <w:ilvl w:val="0"/>
                <w:numId w:val="61"/>
              </w:numPr>
              <w:suppressAutoHyphens w:val="0"/>
              <w:spacing w:after="60" w:line="240" w:lineRule="auto"/>
              <w:ind w:left="0" w:firstLine="425"/>
              <w:jc w:val="both"/>
              <w:rPr>
                <w:rFonts w:ascii="Times New Roman" w:eastAsia="Times New Roman" w:hAnsi="Times New Roman"/>
                <w:lang w:val="sr-Latn-CS" w:eastAsia="sr-Latn-CS"/>
              </w:rPr>
            </w:pPr>
            <w:r w:rsidRPr="0023607E">
              <w:rPr>
                <w:rFonts w:ascii="Times New Roman" w:eastAsia="Times New Roman" w:hAnsi="Times New Roman"/>
                <w:lang w:val="sr-Latn-CS" w:eastAsia="sr-Latn-CS"/>
              </w:rPr>
              <w:t>Решењем о допуни Дозволе за рад број 612–00–01</w:t>
            </w:r>
            <w:r w:rsidRPr="0023607E">
              <w:rPr>
                <w:rFonts w:ascii="Times New Roman" w:eastAsia="Times New Roman" w:hAnsi="Times New Roman"/>
                <w:lang w:eastAsia="sr-Latn-CS"/>
              </w:rPr>
              <w:t>47</w:t>
            </w:r>
            <w:r w:rsidRPr="0023607E">
              <w:rPr>
                <w:rFonts w:ascii="Times New Roman" w:eastAsia="Times New Roman" w:hAnsi="Times New Roman"/>
                <w:lang w:val="sr-Latn-CS" w:eastAsia="sr-Latn-CS"/>
              </w:rPr>
              <w:t>8/2022–06 од 07.11.2022. године</w:t>
            </w:r>
            <w:r w:rsidRPr="0023607E">
              <w:rPr>
                <w:rFonts w:ascii="Times New Roman" w:eastAsia="Times New Roman" w:hAnsi="Times New Roman"/>
                <w:lang w:eastAsia="sr-Latn-CS"/>
              </w:rPr>
              <w:t>Одсек</w:t>
            </w:r>
            <w:r w:rsidR="00685086">
              <w:rPr>
                <w:rFonts w:ascii="Times New Roman" w:eastAsia="Times New Roman" w:hAnsi="Times New Roman"/>
                <w:lang w:eastAsia="sr-Latn-CS"/>
              </w:rPr>
              <w:t>у Врање</w:t>
            </w:r>
            <w:r w:rsidRPr="0023607E">
              <w:rPr>
                <w:rFonts w:ascii="Times New Roman" w:eastAsia="Times New Roman" w:hAnsi="Times New Roman"/>
                <w:lang w:val="sr-Latn-CS" w:eastAsia="sr-Latn-CS"/>
              </w:rPr>
              <w:t xml:space="preserve"> је одобрено да се на студијски програм ОСС </w:t>
            </w:r>
            <w:r w:rsidRPr="0023607E">
              <w:rPr>
                <w:rFonts w:ascii="Times New Roman" w:eastAsia="Times New Roman" w:hAnsi="Times New Roman"/>
                <w:b/>
                <w:lang w:val="sr-Latn-CS" w:eastAsia="sr-Latn-CS"/>
              </w:rPr>
              <w:t>Струковна медицинска сестра</w:t>
            </w:r>
            <w:r w:rsidRPr="0023607E">
              <w:rPr>
                <w:rFonts w:ascii="Times New Roman" w:eastAsia="Times New Roman" w:hAnsi="Times New Roman"/>
                <w:lang w:val="sr-Latn-CS" w:eastAsia="sr-Latn-CS"/>
              </w:rPr>
              <w:t xml:space="preserve">упише </w:t>
            </w:r>
            <w:r w:rsidRPr="0023607E">
              <w:rPr>
                <w:rFonts w:ascii="Times New Roman" w:eastAsia="Times New Roman" w:hAnsi="Times New Roman"/>
                <w:lang w:eastAsia="sr-Latn-CS"/>
              </w:rPr>
              <w:t>45</w:t>
            </w:r>
            <w:r w:rsidRPr="0023607E">
              <w:rPr>
                <w:rFonts w:ascii="Times New Roman" w:eastAsia="Times New Roman" w:hAnsi="Times New Roman"/>
                <w:lang w:val="sr-Latn-CS" w:eastAsia="sr-Latn-CS"/>
              </w:rPr>
              <w:t xml:space="preserve"> студената у прву годину студија у седишту установе;</w:t>
            </w:r>
          </w:p>
          <w:p w:rsidR="00FA1847" w:rsidRPr="003230CF" w:rsidRDefault="00FA1847" w:rsidP="00FA1847">
            <w:pPr>
              <w:numPr>
                <w:ilvl w:val="0"/>
                <w:numId w:val="61"/>
              </w:numPr>
              <w:suppressAutoHyphens w:val="0"/>
              <w:spacing w:after="60" w:line="240" w:lineRule="auto"/>
              <w:ind w:left="0" w:firstLine="425"/>
              <w:jc w:val="both"/>
              <w:rPr>
                <w:rFonts w:ascii="Times New Roman" w:eastAsia="Times New Roman" w:hAnsi="Times New Roman"/>
                <w:lang w:val="sr-Latn-CS" w:eastAsia="sr-Latn-CS"/>
              </w:rPr>
            </w:pPr>
            <w:r w:rsidRPr="003230CF">
              <w:rPr>
                <w:rFonts w:ascii="Times New Roman" w:eastAsia="Times New Roman" w:hAnsi="Times New Roman"/>
                <w:lang w:val="sr-Latn-CS" w:eastAsia="sr-Latn-CS"/>
              </w:rPr>
              <w:t xml:space="preserve">Решењем о </w:t>
            </w:r>
            <w:r w:rsidR="003230CF" w:rsidRPr="003230CF">
              <w:rPr>
                <w:rFonts w:ascii="Times New Roman" w:eastAsia="Times New Roman" w:hAnsi="Times New Roman"/>
                <w:lang w:eastAsia="sr-Latn-CS"/>
              </w:rPr>
              <w:t>акредитацији студијског програма</w:t>
            </w:r>
            <w:r w:rsidRPr="003230CF">
              <w:rPr>
                <w:rFonts w:ascii="Times New Roman" w:eastAsia="Times New Roman" w:hAnsi="Times New Roman"/>
                <w:lang w:val="sr-Latn-CS" w:eastAsia="sr-Latn-CS"/>
              </w:rPr>
              <w:t xml:space="preserve"> број 612–00–0</w:t>
            </w:r>
            <w:r w:rsidR="006D7B2C" w:rsidRPr="003230CF">
              <w:rPr>
                <w:rFonts w:ascii="Times New Roman" w:eastAsia="Times New Roman" w:hAnsi="Times New Roman"/>
                <w:lang w:eastAsia="sr-Latn-CS"/>
              </w:rPr>
              <w:t>0039</w:t>
            </w:r>
            <w:r w:rsidRPr="003230CF">
              <w:rPr>
                <w:rFonts w:ascii="Times New Roman" w:eastAsia="Times New Roman" w:hAnsi="Times New Roman"/>
                <w:lang w:val="sr-Latn-CS" w:eastAsia="sr-Latn-CS"/>
              </w:rPr>
              <w:t>/</w:t>
            </w:r>
            <w:r w:rsidR="006D7B2C" w:rsidRPr="003230CF">
              <w:rPr>
                <w:rFonts w:ascii="Times New Roman" w:eastAsia="Times New Roman" w:hAnsi="Times New Roman"/>
                <w:lang w:eastAsia="sr-Latn-CS"/>
              </w:rPr>
              <w:t>3/</w:t>
            </w:r>
            <w:r w:rsidRPr="003230CF">
              <w:rPr>
                <w:rFonts w:ascii="Times New Roman" w:eastAsia="Times New Roman" w:hAnsi="Times New Roman"/>
                <w:lang w:val="sr-Latn-CS" w:eastAsia="sr-Latn-CS"/>
              </w:rPr>
              <w:t>202</w:t>
            </w:r>
            <w:r w:rsidR="006D7B2C" w:rsidRPr="003230CF">
              <w:rPr>
                <w:rFonts w:ascii="Times New Roman" w:eastAsia="Times New Roman" w:hAnsi="Times New Roman"/>
                <w:lang w:eastAsia="sr-Latn-CS"/>
              </w:rPr>
              <w:t>4</w:t>
            </w:r>
            <w:r w:rsidRPr="003230CF">
              <w:rPr>
                <w:rFonts w:ascii="Times New Roman" w:eastAsia="Times New Roman" w:hAnsi="Times New Roman"/>
                <w:lang w:val="sr-Latn-CS" w:eastAsia="sr-Latn-CS"/>
              </w:rPr>
              <w:t>–0</w:t>
            </w:r>
            <w:r w:rsidR="006D7B2C" w:rsidRPr="003230CF">
              <w:rPr>
                <w:rFonts w:ascii="Times New Roman" w:eastAsia="Times New Roman" w:hAnsi="Times New Roman"/>
                <w:lang w:eastAsia="sr-Latn-CS"/>
              </w:rPr>
              <w:t>3</w:t>
            </w:r>
            <w:r w:rsidRPr="003230CF">
              <w:rPr>
                <w:rFonts w:ascii="Times New Roman" w:eastAsia="Times New Roman" w:hAnsi="Times New Roman"/>
                <w:lang w:val="sr-Latn-CS" w:eastAsia="sr-Latn-CS"/>
              </w:rPr>
              <w:t xml:space="preserve"> од 0</w:t>
            </w:r>
            <w:r w:rsidR="003230CF" w:rsidRPr="003230CF">
              <w:rPr>
                <w:rFonts w:ascii="Times New Roman" w:eastAsia="Times New Roman" w:hAnsi="Times New Roman"/>
                <w:lang w:eastAsia="sr-Latn-CS"/>
              </w:rPr>
              <w:t>9</w:t>
            </w:r>
            <w:r w:rsidRPr="003230CF">
              <w:rPr>
                <w:rFonts w:ascii="Times New Roman" w:eastAsia="Times New Roman" w:hAnsi="Times New Roman"/>
                <w:lang w:val="sr-Latn-CS" w:eastAsia="sr-Latn-CS"/>
              </w:rPr>
              <w:t>.</w:t>
            </w:r>
            <w:r w:rsidR="003230CF" w:rsidRPr="003230CF">
              <w:rPr>
                <w:rFonts w:ascii="Times New Roman" w:eastAsia="Times New Roman" w:hAnsi="Times New Roman"/>
                <w:lang w:eastAsia="sr-Latn-CS"/>
              </w:rPr>
              <w:t>07</w:t>
            </w:r>
            <w:r w:rsidRPr="003230CF">
              <w:rPr>
                <w:rFonts w:ascii="Times New Roman" w:eastAsia="Times New Roman" w:hAnsi="Times New Roman"/>
                <w:lang w:val="sr-Latn-CS" w:eastAsia="sr-Latn-CS"/>
              </w:rPr>
              <w:t>.202</w:t>
            </w:r>
            <w:r w:rsidR="003230CF" w:rsidRPr="003230CF">
              <w:rPr>
                <w:rFonts w:ascii="Times New Roman" w:eastAsia="Times New Roman" w:hAnsi="Times New Roman"/>
                <w:lang w:eastAsia="sr-Latn-CS"/>
              </w:rPr>
              <w:t>4</w:t>
            </w:r>
            <w:r w:rsidRPr="003230CF">
              <w:rPr>
                <w:rFonts w:ascii="Times New Roman" w:eastAsia="Times New Roman" w:hAnsi="Times New Roman"/>
                <w:lang w:val="sr-Latn-CS" w:eastAsia="sr-Latn-CS"/>
              </w:rPr>
              <w:t>. године</w:t>
            </w:r>
            <w:r w:rsidRPr="003230CF">
              <w:rPr>
                <w:rFonts w:ascii="Times New Roman" w:eastAsia="Times New Roman" w:hAnsi="Times New Roman"/>
                <w:lang w:eastAsia="sr-Latn-CS"/>
              </w:rPr>
              <w:t xml:space="preserve"> Одсеку Врање</w:t>
            </w:r>
            <w:r w:rsidRPr="003230CF">
              <w:rPr>
                <w:rFonts w:ascii="Times New Roman" w:eastAsia="Times New Roman" w:hAnsi="Times New Roman"/>
                <w:lang w:val="sr-Latn-CS" w:eastAsia="sr-Latn-CS"/>
              </w:rPr>
              <w:t xml:space="preserve"> је одобрено да се на студијски програм ОСС </w:t>
            </w:r>
            <w:r w:rsidRPr="003230CF">
              <w:rPr>
                <w:rFonts w:ascii="Times New Roman" w:eastAsia="Times New Roman" w:hAnsi="Times New Roman"/>
                <w:b/>
                <w:lang w:eastAsia="sr-Latn-CS"/>
              </w:rPr>
              <w:t xml:space="preserve">Екологија и заштита животне средине </w:t>
            </w:r>
            <w:r w:rsidRPr="003230CF">
              <w:rPr>
                <w:rFonts w:ascii="Times New Roman" w:eastAsia="Times New Roman" w:hAnsi="Times New Roman"/>
                <w:lang w:val="sr-Latn-CS" w:eastAsia="sr-Latn-CS"/>
              </w:rPr>
              <w:t xml:space="preserve">упише </w:t>
            </w:r>
            <w:r w:rsidRPr="003230CF">
              <w:rPr>
                <w:rFonts w:ascii="Times New Roman" w:eastAsia="Times New Roman" w:hAnsi="Times New Roman"/>
                <w:lang w:eastAsia="sr-Latn-CS"/>
              </w:rPr>
              <w:t>20</w:t>
            </w:r>
            <w:r w:rsidRPr="003230CF">
              <w:rPr>
                <w:rFonts w:ascii="Times New Roman" w:eastAsia="Times New Roman" w:hAnsi="Times New Roman"/>
                <w:lang w:val="sr-Latn-CS" w:eastAsia="sr-Latn-CS"/>
              </w:rPr>
              <w:t xml:space="preserve"> студената у прву годину студија у седишту установе;</w:t>
            </w:r>
          </w:p>
          <w:p w:rsidR="00FA1847" w:rsidRPr="000D0B14" w:rsidRDefault="00FA1847" w:rsidP="00FA1847">
            <w:pPr>
              <w:numPr>
                <w:ilvl w:val="0"/>
                <w:numId w:val="61"/>
              </w:numPr>
              <w:suppressAutoHyphens w:val="0"/>
              <w:spacing w:after="60" w:line="240" w:lineRule="auto"/>
              <w:ind w:left="0" w:firstLine="425"/>
              <w:jc w:val="both"/>
              <w:rPr>
                <w:rFonts w:ascii="Times New Roman" w:eastAsia="Times New Roman" w:hAnsi="Times New Roman"/>
                <w:lang w:val="sr-Latn-CS" w:eastAsia="sr-Latn-CS"/>
              </w:rPr>
            </w:pPr>
            <w:r w:rsidRPr="000D0B14">
              <w:rPr>
                <w:rFonts w:ascii="Times New Roman" w:eastAsia="Times New Roman" w:hAnsi="Times New Roman"/>
                <w:lang w:val="sr-Latn-CS" w:eastAsia="sr-Latn-CS"/>
              </w:rPr>
              <w:t xml:space="preserve">Решењем о </w:t>
            </w:r>
            <w:r w:rsidR="000D0B14" w:rsidRPr="000D0B14">
              <w:rPr>
                <w:rFonts w:ascii="Times New Roman" w:eastAsia="Times New Roman" w:hAnsi="Times New Roman"/>
                <w:lang w:eastAsia="sr-Latn-CS"/>
              </w:rPr>
              <w:t>акредитацији студијског програма</w:t>
            </w:r>
            <w:r w:rsidRPr="000D0B14">
              <w:rPr>
                <w:rFonts w:ascii="Times New Roman" w:eastAsia="Times New Roman" w:hAnsi="Times New Roman"/>
                <w:lang w:val="sr-Latn-CS" w:eastAsia="sr-Latn-CS"/>
              </w:rPr>
              <w:t xml:space="preserve"> број 612–00–0</w:t>
            </w:r>
            <w:r w:rsidR="000D0B14" w:rsidRPr="000D0B14">
              <w:rPr>
                <w:rFonts w:ascii="Times New Roman" w:eastAsia="Times New Roman" w:hAnsi="Times New Roman"/>
                <w:lang w:eastAsia="sr-Latn-CS"/>
              </w:rPr>
              <w:t>0112</w:t>
            </w:r>
            <w:r w:rsidRPr="000D0B14">
              <w:rPr>
                <w:rFonts w:ascii="Times New Roman" w:eastAsia="Times New Roman" w:hAnsi="Times New Roman"/>
                <w:lang w:val="sr-Latn-CS" w:eastAsia="sr-Latn-CS"/>
              </w:rPr>
              <w:t>/</w:t>
            </w:r>
            <w:r w:rsidR="000D0B14" w:rsidRPr="000D0B14">
              <w:rPr>
                <w:rFonts w:ascii="Times New Roman" w:eastAsia="Times New Roman" w:hAnsi="Times New Roman"/>
                <w:lang w:eastAsia="sr-Latn-CS"/>
              </w:rPr>
              <w:t>3/</w:t>
            </w:r>
            <w:r w:rsidRPr="000D0B14">
              <w:rPr>
                <w:rFonts w:ascii="Times New Roman" w:eastAsia="Times New Roman" w:hAnsi="Times New Roman"/>
                <w:lang w:val="sr-Latn-CS" w:eastAsia="sr-Latn-CS"/>
              </w:rPr>
              <w:t>202</w:t>
            </w:r>
            <w:r w:rsidR="000D0B14" w:rsidRPr="000D0B14">
              <w:rPr>
                <w:rFonts w:ascii="Times New Roman" w:eastAsia="Times New Roman" w:hAnsi="Times New Roman"/>
                <w:lang w:eastAsia="sr-Latn-CS"/>
              </w:rPr>
              <w:t>4</w:t>
            </w:r>
            <w:r w:rsidRPr="000D0B14">
              <w:rPr>
                <w:rFonts w:ascii="Times New Roman" w:eastAsia="Times New Roman" w:hAnsi="Times New Roman"/>
                <w:lang w:val="sr-Latn-CS" w:eastAsia="sr-Latn-CS"/>
              </w:rPr>
              <w:t>–0</w:t>
            </w:r>
            <w:r w:rsidR="000D0B14" w:rsidRPr="000D0B14">
              <w:rPr>
                <w:rFonts w:ascii="Times New Roman" w:eastAsia="Times New Roman" w:hAnsi="Times New Roman"/>
                <w:lang w:eastAsia="sr-Latn-CS"/>
              </w:rPr>
              <w:t>3</w:t>
            </w:r>
            <w:r w:rsidRPr="000D0B14">
              <w:rPr>
                <w:rFonts w:ascii="Times New Roman" w:eastAsia="Times New Roman" w:hAnsi="Times New Roman"/>
                <w:lang w:val="sr-Latn-CS" w:eastAsia="sr-Latn-CS"/>
              </w:rPr>
              <w:t xml:space="preserve"> од </w:t>
            </w:r>
            <w:r w:rsidR="000D0B14" w:rsidRPr="000D0B14">
              <w:rPr>
                <w:rFonts w:ascii="Times New Roman" w:eastAsia="Times New Roman" w:hAnsi="Times New Roman"/>
                <w:lang w:eastAsia="sr-Latn-CS"/>
              </w:rPr>
              <w:t>14</w:t>
            </w:r>
            <w:r w:rsidRPr="000D0B14">
              <w:rPr>
                <w:rFonts w:ascii="Times New Roman" w:eastAsia="Times New Roman" w:hAnsi="Times New Roman"/>
                <w:lang w:val="sr-Latn-CS" w:eastAsia="sr-Latn-CS"/>
              </w:rPr>
              <w:t>.11.202</w:t>
            </w:r>
            <w:r w:rsidR="000D0B14" w:rsidRPr="000D0B14">
              <w:rPr>
                <w:rFonts w:ascii="Times New Roman" w:eastAsia="Times New Roman" w:hAnsi="Times New Roman"/>
                <w:lang w:eastAsia="sr-Latn-CS"/>
              </w:rPr>
              <w:t>4</w:t>
            </w:r>
            <w:r w:rsidRPr="000D0B14">
              <w:rPr>
                <w:rFonts w:ascii="Times New Roman" w:eastAsia="Times New Roman" w:hAnsi="Times New Roman"/>
                <w:lang w:val="sr-Latn-CS" w:eastAsia="sr-Latn-CS"/>
              </w:rPr>
              <w:t>. године</w:t>
            </w:r>
            <w:r w:rsidRPr="000D0B14">
              <w:rPr>
                <w:rFonts w:ascii="Times New Roman" w:eastAsia="Times New Roman" w:hAnsi="Times New Roman"/>
                <w:lang w:eastAsia="sr-Latn-CS"/>
              </w:rPr>
              <w:t xml:space="preserve"> Одсеку Врање</w:t>
            </w:r>
            <w:r w:rsidRPr="000D0B14">
              <w:rPr>
                <w:rFonts w:ascii="Times New Roman" w:eastAsia="Times New Roman" w:hAnsi="Times New Roman"/>
                <w:lang w:val="sr-Latn-CS" w:eastAsia="sr-Latn-CS"/>
              </w:rPr>
              <w:t xml:space="preserve"> је одобрено да се на студијски програм ОСС </w:t>
            </w:r>
            <w:r w:rsidRPr="000D0B14">
              <w:rPr>
                <w:rFonts w:ascii="Times New Roman" w:eastAsia="Times New Roman" w:hAnsi="Times New Roman"/>
                <w:b/>
                <w:lang w:eastAsia="sr-Latn-CS"/>
              </w:rPr>
              <w:t xml:space="preserve">Машинско инжењерство </w:t>
            </w:r>
            <w:r w:rsidRPr="000D0B14">
              <w:rPr>
                <w:rFonts w:ascii="Times New Roman" w:eastAsia="Times New Roman" w:hAnsi="Times New Roman"/>
                <w:lang w:val="sr-Latn-CS" w:eastAsia="sr-Latn-CS"/>
              </w:rPr>
              <w:t xml:space="preserve">упише </w:t>
            </w:r>
            <w:r w:rsidR="000D0B14" w:rsidRPr="000D0B14">
              <w:rPr>
                <w:rFonts w:ascii="Times New Roman" w:eastAsia="Times New Roman" w:hAnsi="Times New Roman"/>
                <w:lang w:eastAsia="sr-Latn-CS"/>
              </w:rPr>
              <w:t>4</w:t>
            </w:r>
            <w:r w:rsidRPr="000D0B14">
              <w:rPr>
                <w:rFonts w:ascii="Times New Roman" w:eastAsia="Times New Roman" w:hAnsi="Times New Roman"/>
                <w:lang w:eastAsia="sr-Latn-CS"/>
              </w:rPr>
              <w:t>0</w:t>
            </w:r>
            <w:r w:rsidRPr="000D0B14">
              <w:rPr>
                <w:rFonts w:ascii="Times New Roman" w:eastAsia="Times New Roman" w:hAnsi="Times New Roman"/>
                <w:lang w:val="sr-Latn-CS" w:eastAsia="sr-Latn-CS"/>
              </w:rPr>
              <w:t xml:space="preserve"> студената у прву годину студија у седишту установе;</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Решењем о допуни Дозволе за рад број 612–00–0</w:t>
            </w:r>
            <w:r>
              <w:rPr>
                <w:rFonts w:ascii="Times New Roman" w:eastAsia="Times New Roman" w:hAnsi="Times New Roman"/>
                <w:lang w:eastAsia="sr-Latn-CS"/>
              </w:rPr>
              <w:t>1</w:t>
            </w:r>
            <w:r w:rsidRPr="00CC69FF">
              <w:rPr>
                <w:rFonts w:ascii="Times New Roman" w:eastAsia="Times New Roman" w:hAnsi="Times New Roman"/>
                <w:lang w:val="sr-Latn-CS" w:eastAsia="sr-Latn-CS"/>
              </w:rPr>
              <w:t xml:space="preserve">473/2015–06од 02.12.2015. године Школи је одобрено да се на студијски програм ССС </w:t>
            </w:r>
            <w:r w:rsidRPr="00CC69FF">
              <w:rPr>
                <w:rFonts w:ascii="Times New Roman" w:eastAsia="Times New Roman" w:hAnsi="Times New Roman"/>
                <w:b/>
                <w:lang w:val="sr-Latn-CS" w:eastAsia="sr-Latn-CS"/>
              </w:rPr>
              <w:t>Саобраћајно инжењерство – Друмски саобраћај</w:t>
            </w:r>
            <w:r w:rsidRPr="00CC69FF">
              <w:rPr>
                <w:rFonts w:ascii="Times New Roman" w:eastAsia="Times New Roman" w:hAnsi="Times New Roman"/>
                <w:lang w:val="sr-Latn-CS" w:eastAsia="sr-Latn-CS"/>
              </w:rPr>
              <w:t xml:space="preserve"> упише 30 студената у прву годину студија;</w:t>
            </w:r>
          </w:p>
          <w:p w:rsidR="00F80ADC" w:rsidRPr="00CC69FF" w:rsidRDefault="00F80ADC" w:rsidP="00F80ADC">
            <w:pPr>
              <w:numPr>
                <w:ilvl w:val="0"/>
                <w:numId w:val="61"/>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Решењем о допуни Дозволе за рад број 612–00–00517/2016–06 од 10.02.2017.годинеШколи је одобрено да се на студијски програмССС</w:t>
            </w:r>
            <w:r w:rsidRPr="00CC69FF">
              <w:rPr>
                <w:rFonts w:ascii="Times New Roman" w:eastAsia="Times New Roman" w:hAnsi="Times New Roman"/>
                <w:b/>
                <w:lang w:val="sr-Latn-CS" w:eastAsia="sr-Latn-CS"/>
              </w:rPr>
              <w:t xml:space="preserve"> Инжењерски менаџмент </w:t>
            </w:r>
            <w:r w:rsidRPr="00CC69FF">
              <w:rPr>
                <w:rFonts w:ascii="Times New Roman" w:eastAsia="Times New Roman" w:hAnsi="Times New Roman"/>
                <w:lang w:val="sr-Latn-CS" w:eastAsia="sr-Latn-CS"/>
              </w:rPr>
              <w:t>упише 30 студената у прву годину студија у седишту установе.</w:t>
            </w:r>
          </w:p>
          <w:p w:rsidR="00F80ADC" w:rsidRPr="00CC69FF" w:rsidRDefault="00F80ADC" w:rsidP="00F80ADC">
            <w:pPr>
              <w:numPr>
                <w:ilvl w:val="0"/>
                <w:numId w:val="84"/>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Решењем о допуни Дозволе за рад број 612–00–00</w:t>
            </w:r>
            <w:r w:rsidRPr="00CC69FF">
              <w:rPr>
                <w:rFonts w:ascii="Times New Roman" w:eastAsia="Times New Roman" w:hAnsi="Times New Roman"/>
                <w:lang w:eastAsia="sr-Latn-CS"/>
              </w:rPr>
              <w:t>231</w:t>
            </w:r>
            <w:r w:rsidRPr="00CC69FF">
              <w:rPr>
                <w:rFonts w:ascii="Times New Roman" w:eastAsia="Times New Roman" w:hAnsi="Times New Roman"/>
                <w:lang w:val="sr-Latn-CS" w:eastAsia="sr-Latn-CS"/>
              </w:rPr>
              <w:t>/201</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–06 од 1</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.0</w:t>
            </w:r>
            <w:r w:rsidRPr="00CC69FF">
              <w:rPr>
                <w:rFonts w:ascii="Times New Roman" w:eastAsia="Times New Roman" w:hAnsi="Times New Roman"/>
                <w:lang w:eastAsia="sr-Latn-CS"/>
              </w:rPr>
              <w:t>4</w:t>
            </w:r>
            <w:r w:rsidRPr="00CC69FF">
              <w:rPr>
                <w:rFonts w:ascii="Times New Roman" w:eastAsia="Times New Roman" w:hAnsi="Times New Roman"/>
                <w:lang w:val="sr-Latn-CS" w:eastAsia="sr-Latn-CS"/>
              </w:rPr>
              <w:t>.201</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 xml:space="preserve">.године Школи </w:t>
            </w:r>
            <w:r w:rsidRPr="00CC69FF">
              <w:rPr>
                <w:rFonts w:ascii="Times New Roman" w:eastAsia="Times New Roman" w:hAnsi="Times New Roman"/>
                <w:lang w:eastAsia="sr-Latn-CS"/>
              </w:rPr>
              <w:t>(Одсек Врање)</w:t>
            </w:r>
            <w:r w:rsidRPr="00CC69FF">
              <w:rPr>
                <w:rFonts w:ascii="Times New Roman" w:eastAsia="Times New Roman" w:hAnsi="Times New Roman"/>
                <w:lang w:val="sr-Latn-CS" w:eastAsia="sr-Latn-CS"/>
              </w:rPr>
              <w:t xml:space="preserve"> је одобрено да се на студијски програм </w:t>
            </w:r>
            <w:r w:rsidRPr="00CC69FF">
              <w:rPr>
                <w:rFonts w:ascii="Times New Roman" w:eastAsia="Times New Roman" w:hAnsi="Times New Roman"/>
                <w:lang w:eastAsia="sr-Latn-CS"/>
              </w:rPr>
              <w:t>МС</w:t>
            </w:r>
            <w:r w:rsidRPr="00CC69FF">
              <w:rPr>
                <w:rFonts w:ascii="Times New Roman" w:eastAsia="Times New Roman" w:hAnsi="Times New Roman"/>
                <w:lang w:val="sr-Latn-CS" w:eastAsia="sr-Latn-CS"/>
              </w:rPr>
              <w:t>С</w:t>
            </w:r>
            <w:r w:rsidRPr="00CC69FF">
              <w:rPr>
                <w:rFonts w:ascii="Times New Roman" w:eastAsia="Times New Roman" w:hAnsi="Times New Roman"/>
                <w:b/>
                <w:lang w:eastAsia="sr-Latn-CS"/>
              </w:rPr>
              <w:t>Технолошко инжењерство</w:t>
            </w:r>
            <w:r w:rsidRPr="00CC69FF">
              <w:rPr>
                <w:rFonts w:ascii="Times New Roman" w:eastAsia="Times New Roman" w:hAnsi="Times New Roman"/>
                <w:lang w:val="sr-Latn-CS" w:eastAsia="sr-Latn-CS"/>
              </w:rPr>
              <w:t xml:space="preserve">упише </w:t>
            </w:r>
            <w:r w:rsidRPr="00CC69FF">
              <w:rPr>
                <w:rFonts w:ascii="Times New Roman" w:eastAsia="Times New Roman" w:hAnsi="Times New Roman"/>
                <w:lang w:eastAsia="sr-Latn-CS"/>
              </w:rPr>
              <w:t>16</w:t>
            </w:r>
            <w:r w:rsidRPr="00CC69FF">
              <w:rPr>
                <w:rFonts w:ascii="Times New Roman" w:eastAsia="Times New Roman" w:hAnsi="Times New Roman"/>
                <w:lang w:val="sr-Latn-CS" w:eastAsia="sr-Latn-CS"/>
              </w:rPr>
              <w:t xml:space="preserve"> студената у прву годину студија у седишту установе.</w:t>
            </w:r>
          </w:p>
          <w:p w:rsidR="00F80ADC" w:rsidRPr="00CC69FF" w:rsidRDefault="00F80ADC" w:rsidP="00F80ADC">
            <w:pPr>
              <w:numPr>
                <w:ilvl w:val="0"/>
                <w:numId w:val="84"/>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Решењем о допуни Дозволе за рад број 612–00–0</w:t>
            </w:r>
            <w:r w:rsidRPr="00CC69FF">
              <w:rPr>
                <w:rFonts w:ascii="Times New Roman" w:eastAsia="Times New Roman" w:hAnsi="Times New Roman"/>
                <w:lang w:eastAsia="sr-Latn-CS"/>
              </w:rPr>
              <w:t>1004</w:t>
            </w:r>
            <w:r w:rsidRPr="00CC69FF">
              <w:rPr>
                <w:rFonts w:ascii="Times New Roman" w:eastAsia="Times New Roman" w:hAnsi="Times New Roman"/>
                <w:lang w:val="sr-Latn-CS" w:eastAsia="sr-Latn-CS"/>
              </w:rPr>
              <w:t>/201</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–06 од 1</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11</w:t>
            </w:r>
            <w:r w:rsidRPr="00CC69FF">
              <w:rPr>
                <w:rFonts w:ascii="Times New Roman" w:eastAsia="Times New Roman" w:hAnsi="Times New Roman"/>
                <w:lang w:val="sr-Latn-CS" w:eastAsia="sr-Latn-CS"/>
              </w:rPr>
              <w:t>.201</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 xml:space="preserve">.године Школи </w:t>
            </w:r>
            <w:r w:rsidRPr="00CC69FF">
              <w:rPr>
                <w:rFonts w:ascii="Times New Roman" w:eastAsia="Times New Roman" w:hAnsi="Times New Roman"/>
                <w:lang w:eastAsia="sr-Latn-CS"/>
              </w:rPr>
              <w:t>(Одсек Врање)</w:t>
            </w:r>
            <w:r w:rsidRPr="00CC69FF">
              <w:rPr>
                <w:rFonts w:ascii="Times New Roman" w:eastAsia="Times New Roman" w:hAnsi="Times New Roman"/>
                <w:lang w:val="sr-Latn-CS" w:eastAsia="sr-Latn-CS"/>
              </w:rPr>
              <w:t xml:space="preserve"> је одобрено да се на студијски програм </w:t>
            </w:r>
            <w:r w:rsidRPr="00CC69FF">
              <w:rPr>
                <w:rFonts w:ascii="Times New Roman" w:eastAsia="Times New Roman" w:hAnsi="Times New Roman"/>
                <w:lang w:eastAsia="sr-Latn-CS"/>
              </w:rPr>
              <w:t>МС</w:t>
            </w:r>
            <w:r w:rsidRPr="00CC69FF">
              <w:rPr>
                <w:rFonts w:ascii="Times New Roman" w:eastAsia="Times New Roman" w:hAnsi="Times New Roman"/>
                <w:lang w:val="sr-Latn-CS" w:eastAsia="sr-Latn-CS"/>
              </w:rPr>
              <w:t>С</w:t>
            </w:r>
            <w:r w:rsidRPr="00CC69FF">
              <w:rPr>
                <w:rFonts w:ascii="Times New Roman" w:eastAsia="Times New Roman" w:hAnsi="Times New Roman"/>
                <w:b/>
                <w:lang w:eastAsia="sr-Latn-CS"/>
              </w:rPr>
              <w:t>Међународна економија и предузетништво</w:t>
            </w:r>
            <w:r w:rsidRPr="00CC69FF">
              <w:rPr>
                <w:rFonts w:ascii="Times New Roman" w:eastAsia="Times New Roman" w:hAnsi="Times New Roman"/>
                <w:lang w:val="sr-Latn-CS" w:eastAsia="sr-Latn-CS"/>
              </w:rPr>
              <w:t xml:space="preserve">упише </w:t>
            </w:r>
            <w:r w:rsidRPr="00CC69FF">
              <w:rPr>
                <w:rFonts w:ascii="Times New Roman" w:eastAsia="Times New Roman" w:hAnsi="Times New Roman"/>
                <w:lang w:eastAsia="sr-Latn-CS"/>
              </w:rPr>
              <w:t>16</w:t>
            </w:r>
            <w:r w:rsidRPr="00CC69FF">
              <w:rPr>
                <w:rFonts w:ascii="Times New Roman" w:eastAsia="Times New Roman" w:hAnsi="Times New Roman"/>
                <w:lang w:val="sr-Latn-CS" w:eastAsia="sr-Latn-CS"/>
              </w:rPr>
              <w:t xml:space="preserve"> студената у прву годину студија у седишту установе.</w:t>
            </w:r>
          </w:p>
          <w:p w:rsidR="00F80ADC" w:rsidRPr="00CC69FF" w:rsidRDefault="00F80ADC" w:rsidP="00F80ADC">
            <w:pPr>
              <w:widowControl w:val="0"/>
              <w:tabs>
                <w:tab w:val="left" w:pos="0"/>
              </w:tabs>
              <w:autoSpaceDE w:val="0"/>
              <w:autoSpaceDN w:val="0"/>
              <w:adjustRightInd w:val="0"/>
              <w:spacing w:after="60" w:line="240" w:lineRule="auto"/>
              <w:jc w:val="both"/>
              <w:rPr>
                <w:rFonts w:ascii="Times New Roman" w:eastAsia="Times New Roman" w:hAnsi="Times New Roman"/>
                <w:i/>
                <w:lang w:val="sr-Latn-CS" w:eastAsia="sr-Latn-CS"/>
              </w:rPr>
            </w:pPr>
            <w:r w:rsidRPr="00CC69FF">
              <w:rPr>
                <w:rFonts w:ascii="Times New Roman" w:eastAsia="Times New Roman" w:hAnsi="Times New Roman"/>
                <w:i/>
                <w:lang w:val="ru-RU" w:eastAsia="sr-Latn-CS"/>
              </w:rPr>
              <w:t xml:space="preserve">1. Високошколска установа описује механизме праћења квалитета студијских програма (нпр. формално–правну процедуру за одобравање програма, процедуре за праћење успешности </w:t>
            </w:r>
            <w:r w:rsidRPr="00CC69FF">
              <w:rPr>
                <w:rFonts w:ascii="Times New Roman" w:eastAsia="Times New Roman" w:hAnsi="Times New Roman"/>
                <w:i/>
                <w:lang w:val="ru-RU" w:eastAsia="sr-Latn-CS"/>
              </w:rPr>
              <w:lastRenderedPageBreak/>
              <w:t>програма и утврђену одговорност за њихово унапређење, као и редовну и периодичну евалуацију програма).</w:t>
            </w:r>
          </w:p>
          <w:p w:rsidR="00F80ADC" w:rsidRPr="002D70E6" w:rsidRDefault="00F80ADC" w:rsidP="00F80ADC">
            <w:pPr>
              <w:suppressAutoHyphens w:val="0"/>
              <w:spacing w:after="120" w:line="240" w:lineRule="auto"/>
              <w:jc w:val="both"/>
              <w:rPr>
                <w:rFonts w:ascii="Times New Roman" w:eastAsia="Times New Roman" w:hAnsi="Times New Roman"/>
                <w:lang w:val="sr-Latn-CS" w:eastAsia="en-US"/>
              </w:rPr>
            </w:pPr>
            <w:r w:rsidRPr="00CC69FF">
              <w:rPr>
                <w:rFonts w:ascii="Times New Roman" w:eastAsia="Times New Roman" w:hAnsi="Times New Roman"/>
                <w:lang w:eastAsia="en-US"/>
              </w:rPr>
              <w:t>Одсек Врање</w:t>
            </w:r>
            <w:r w:rsidRPr="002D70E6">
              <w:rPr>
                <w:rFonts w:ascii="Times New Roman" w:eastAsia="Times New Roman" w:hAnsi="Times New Roman"/>
                <w:lang w:val="sr-Latn-CS" w:eastAsia="en-US"/>
              </w:rPr>
              <w:t>једефиниса</w:t>
            </w:r>
            <w:r w:rsidRPr="00CC69FF">
              <w:rPr>
                <w:rFonts w:ascii="Times New Roman" w:eastAsia="Times New Roman" w:hAnsi="Times New Roman"/>
                <w:lang w:eastAsia="en-US"/>
              </w:rPr>
              <w:t>о</w:t>
            </w:r>
            <w:r w:rsidRPr="002D70E6">
              <w:rPr>
                <w:rFonts w:ascii="Times New Roman" w:eastAsia="Times New Roman" w:hAnsi="Times New Roman"/>
                <w:lang w:val="sr-Latn-CS" w:eastAsia="en-US"/>
              </w:rPr>
              <w:t>процедуреодобравања и усвајањастудијскихпрограма и обезбедиомеханизменеопходнезамониторинг и оценуквалитетастудијскихпрограма, редовну и периодичнуевалуацијупрограма и утврђивањеодговорностизањиховоунапређење. Предметнинаставнициподносепредлогезаизмене и допунекурикулумапојединихпредмета у циљуунапређења и осавремењавањастудијскихпрограмапрепочеткашколскегодинекатедраманаразматрање и усвајање. Наконусвајањапредлогаизмена и допунакурикулумапредметаодстранекатедри, предлозисепрослеђујуНаставном–стручномвећу</w:t>
            </w:r>
            <w:r>
              <w:rPr>
                <w:rFonts w:ascii="Times New Roman" w:eastAsia="Times New Roman" w:hAnsi="Times New Roman"/>
                <w:lang w:eastAsia="en-US"/>
              </w:rPr>
              <w:t xml:space="preserve"> Одсека Врање</w:t>
            </w:r>
            <w:r w:rsidRPr="002D70E6">
              <w:rPr>
                <w:rFonts w:ascii="Times New Roman" w:eastAsia="Times New Roman" w:hAnsi="Times New Roman"/>
                <w:lang w:val="sr-Latn-CS" w:eastAsia="en-US"/>
              </w:rPr>
              <w:t>наразматрање и усвајање. ТекнаконусвајањаодстранеНаставног–стручногвећа</w:t>
            </w:r>
            <w:r>
              <w:rPr>
                <w:rFonts w:ascii="Times New Roman" w:eastAsia="Times New Roman" w:hAnsi="Times New Roman"/>
                <w:lang w:eastAsia="en-US"/>
              </w:rPr>
              <w:t xml:space="preserve"> Академије</w:t>
            </w:r>
            <w:r w:rsidRPr="002D70E6">
              <w:rPr>
                <w:rFonts w:ascii="Times New Roman" w:eastAsia="Times New Roman" w:hAnsi="Times New Roman"/>
                <w:lang w:val="sr-Latn-CS" w:eastAsia="en-US"/>
              </w:rPr>
              <w:t>, измене и допунекурикулумапојединихпредмета у циљуунапређењаквалитетастудијскихпрограмасе, уколикојепотребно, прослеђују</w:t>
            </w:r>
            <w:hyperlink r:id="rId10" w:history="1">
              <w:r w:rsidRPr="002D70E6">
                <w:rPr>
                  <w:rFonts w:ascii="Times New Roman" w:eastAsia="Times New Roman" w:hAnsi="Times New Roman"/>
                  <w:bCs/>
                  <w:color w:val="222222"/>
                  <w:bdr w:val="none" w:sz="0" w:space="0" w:color="auto" w:frame="1"/>
                  <w:shd w:val="clear" w:color="auto" w:fill="FFFFFF"/>
                  <w:lang w:val="sr-Latn-CS" w:eastAsia="en-US"/>
                </w:rPr>
                <w:t>Националномтелузаакредитацију и проверуквалитета у високомобразовањуСрбије (НАТ)</w:t>
              </w:r>
            </w:hyperlink>
            <w:r w:rsidRPr="002D70E6">
              <w:rPr>
                <w:rFonts w:ascii="Times New Roman" w:eastAsia="Times New Roman" w:hAnsi="Times New Roman"/>
                <w:lang w:val="sr-Latn-CS" w:eastAsia="en-US"/>
              </w:rPr>
              <w:t xml:space="preserve">. Успешностреализацијестудијскихпрограмаконтинуираносепрати. </w:t>
            </w:r>
          </w:p>
          <w:p w:rsidR="00F80ADC" w:rsidRPr="002D70E6" w:rsidRDefault="00F80ADC" w:rsidP="00F80ADC">
            <w:pPr>
              <w:spacing w:after="60" w:line="240" w:lineRule="auto"/>
              <w:jc w:val="both"/>
              <w:rPr>
                <w:rFonts w:ascii="Times New Roman" w:eastAsia="Times New Roman" w:hAnsi="Times New Roman"/>
                <w:i/>
                <w:lang w:val="sr-Latn-CS" w:eastAsia="en-US"/>
              </w:rPr>
            </w:pPr>
            <w:r w:rsidRPr="002D70E6">
              <w:rPr>
                <w:rFonts w:ascii="Times New Roman" w:eastAsia="Times New Roman" w:hAnsi="Times New Roman"/>
                <w:lang w:val="sr-Latn-CS" w:eastAsia="en-US"/>
              </w:rPr>
              <w:t xml:space="preserve">2. </w:t>
            </w:r>
            <w:r w:rsidRPr="00CC69FF">
              <w:rPr>
                <w:rFonts w:ascii="Times New Roman" w:eastAsia="Times New Roman" w:hAnsi="Times New Roman"/>
                <w:i/>
                <w:lang w:val="ru-RU" w:eastAsia="en-US"/>
              </w:rPr>
              <w:t>Високошколска установа описује исходе образовања у оквиру акредитованих студијских програма које изводи, засноване на исходима учења.</w:t>
            </w:r>
          </w:p>
          <w:p w:rsidR="00F80ADC" w:rsidRPr="002D70E6" w:rsidRDefault="00F80ADC" w:rsidP="00F80ADC">
            <w:pPr>
              <w:widowControl w:val="0"/>
              <w:tabs>
                <w:tab w:val="num" w:pos="426"/>
              </w:tabs>
              <w:suppressAutoHyphens w:val="0"/>
              <w:autoSpaceDE w:val="0"/>
              <w:autoSpaceDN w:val="0"/>
              <w:adjustRightInd w:val="0"/>
              <w:spacing w:after="0" w:line="240" w:lineRule="auto"/>
              <w:jc w:val="both"/>
              <w:rPr>
                <w:rFonts w:ascii="Times New Roman" w:eastAsia="Times New Roman" w:hAnsi="Times New Roman"/>
                <w:lang w:val="sr-Latn-CS" w:eastAsia="en-US"/>
              </w:rPr>
            </w:pPr>
            <w:r w:rsidRPr="002D70E6">
              <w:rPr>
                <w:rFonts w:ascii="Times New Roman" w:eastAsia="Times New Roman" w:hAnsi="Times New Roman"/>
                <w:lang w:val="sr-Latn-CS" w:eastAsia="en-US"/>
              </w:rPr>
              <w:t>Студенткојизавршиосновне, специјалистичкеструковнестудије и мастерструковнестудијестичеодговарајућистручниназив:</w:t>
            </w:r>
          </w:p>
          <w:p w:rsidR="00F80ADC" w:rsidRPr="00CC69FF" w:rsidRDefault="00F80ADC" w:rsidP="00F80ADC">
            <w:pPr>
              <w:widowControl w:val="0"/>
              <w:numPr>
                <w:ilvl w:val="0"/>
                <w:numId w:val="61"/>
              </w:numPr>
              <w:tabs>
                <w:tab w:val="num" w:pos="426"/>
              </w:tabs>
              <w:suppressAutoHyphens w:val="0"/>
              <w:autoSpaceDE w:val="0"/>
              <w:autoSpaceDN w:val="0"/>
              <w:adjustRightInd w:val="0"/>
              <w:spacing w:after="120" w:line="240" w:lineRule="auto"/>
              <w:ind w:left="0" w:firstLine="425"/>
              <w:contextualSpacing/>
              <w:jc w:val="both"/>
              <w:rPr>
                <w:rFonts w:ascii="Times New Roman" w:eastAsia="Times New Roman" w:hAnsi="Times New Roman"/>
                <w:lang w:val="sr-Latn-CS" w:eastAsia="sr-Latn-CS"/>
              </w:rPr>
            </w:pPr>
            <w:r w:rsidRPr="00CC69FF">
              <w:rPr>
                <w:rFonts w:ascii="Times New Roman" w:eastAsia="Times New Roman" w:hAnsi="Times New Roman"/>
                <w:b/>
                <w:lang w:val="sr-Latn-CS" w:eastAsia="sr-Latn-CS"/>
              </w:rPr>
              <w:t>ОСС Машинско инжењерство – струковни инжењер машинства;</w:t>
            </w:r>
          </w:p>
          <w:p w:rsidR="00F80ADC" w:rsidRPr="00CC69FF" w:rsidRDefault="00F80ADC" w:rsidP="00F80ADC">
            <w:pPr>
              <w:widowControl w:val="0"/>
              <w:numPr>
                <w:ilvl w:val="0"/>
                <w:numId w:val="61"/>
              </w:numPr>
              <w:tabs>
                <w:tab w:val="num" w:pos="426"/>
              </w:tabs>
              <w:suppressAutoHyphens w:val="0"/>
              <w:autoSpaceDE w:val="0"/>
              <w:autoSpaceDN w:val="0"/>
              <w:adjustRightInd w:val="0"/>
              <w:spacing w:after="120" w:line="240" w:lineRule="auto"/>
              <w:ind w:left="0" w:firstLine="425"/>
              <w:contextualSpacing/>
              <w:jc w:val="both"/>
              <w:rPr>
                <w:rFonts w:ascii="Times New Roman" w:eastAsia="Times New Roman" w:hAnsi="Times New Roman"/>
                <w:lang w:val="sr-Latn-CS" w:eastAsia="sr-Latn-CS"/>
              </w:rPr>
            </w:pPr>
            <w:r w:rsidRPr="00CC69FF">
              <w:rPr>
                <w:rFonts w:ascii="Times New Roman" w:eastAsia="Times New Roman" w:hAnsi="Times New Roman"/>
                <w:b/>
                <w:lang w:eastAsia="sr-Latn-CS"/>
              </w:rPr>
              <w:t>ОСС Струковна медицинска сестра - струковна медицинска сестра;</w:t>
            </w:r>
          </w:p>
          <w:p w:rsidR="00F80ADC" w:rsidRPr="00CC69FF" w:rsidRDefault="00F80ADC" w:rsidP="00F80ADC">
            <w:pPr>
              <w:widowControl w:val="0"/>
              <w:numPr>
                <w:ilvl w:val="0"/>
                <w:numId w:val="61"/>
              </w:numPr>
              <w:tabs>
                <w:tab w:val="num" w:pos="426"/>
              </w:tabs>
              <w:suppressAutoHyphens w:val="0"/>
              <w:autoSpaceDE w:val="0"/>
              <w:autoSpaceDN w:val="0"/>
              <w:adjustRightInd w:val="0"/>
              <w:spacing w:after="0" w:line="240" w:lineRule="auto"/>
              <w:ind w:left="0" w:firstLine="425"/>
              <w:contextualSpacing/>
              <w:jc w:val="both"/>
              <w:rPr>
                <w:rFonts w:ascii="Times New Roman" w:eastAsia="Times New Roman" w:hAnsi="Times New Roman"/>
                <w:lang w:val="sr-Latn-CS" w:eastAsia="sr-Latn-CS"/>
              </w:rPr>
            </w:pPr>
            <w:r w:rsidRPr="00CC69FF">
              <w:rPr>
                <w:rFonts w:ascii="Times New Roman" w:eastAsia="Times New Roman" w:hAnsi="Times New Roman"/>
                <w:b/>
                <w:lang w:val="sr-Latn-CS" w:eastAsia="sr-Latn-CS"/>
              </w:rPr>
              <w:t>ОСС Прехрамбена технологија – струковни инжењер технологије;</w:t>
            </w:r>
          </w:p>
          <w:p w:rsidR="00F80ADC" w:rsidRPr="00CC69FF" w:rsidRDefault="00F80ADC" w:rsidP="00F80ADC">
            <w:pPr>
              <w:widowControl w:val="0"/>
              <w:numPr>
                <w:ilvl w:val="0"/>
                <w:numId w:val="61"/>
              </w:numPr>
              <w:tabs>
                <w:tab w:val="num" w:pos="426"/>
              </w:tabs>
              <w:suppressAutoHyphens w:val="0"/>
              <w:autoSpaceDE w:val="0"/>
              <w:autoSpaceDN w:val="0"/>
              <w:adjustRightInd w:val="0"/>
              <w:spacing w:after="0" w:line="240" w:lineRule="auto"/>
              <w:ind w:left="0" w:firstLine="425"/>
              <w:contextualSpacing/>
              <w:jc w:val="both"/>
              <w:rPr>
                <w:rFonts w:ascii="Times New Roman" w:eastAsia="Times New Roman" w:hAnsi="Times New Roman"/>
                <w:lang w:val="sr-Cyrl-CS" w:eastAsia="sr-Latn-CS"/>
              </w:rPr>
            </w:pPr>
            <w:r w:rsidRPr="00CC69FF">
              <w:rPr>
                <w:rFonts w:ascii="Times New Roman" w:eastAsia="Times New Roman" w:hAnsi="Times New Roman"/>
                <w:b/>
                <w:lang w:val="sr-Latn-CS" w:eastAsia="sr-Latn-CS"/>
              </w:rPr>
              <w:t xml:space="preserve">ОСС Технологија дрвета – струковни инжењер технологије/ОСС Инжењерство намештаја и ентеријера– </w:t>
            </w:r>
            <w:r w:rsidRPr="00CC69FF">
              <w:rPr>
                <w:rFonts w:ascii="Times New Roman" w:eastAsia="Times New Roman" w:hAnsi="Times New Roman"/>
                <w:b/>
                <w:lang w:val="sr-Cyrl-CS" w:eastAsia="sr-Latn-CS"/>
              </w:rPr>
              <w:t>струковни инжењер технологиј</w:t>
            </w:r>
            <w:r>
              <w:rPr>
                <w:rFonts w:ascii="Times New Roman" w:eastAsia="Times New Roman" w:hAnsi="Times New Roman"/>
                <w:b/>
                <w:lang w:val="sr-Cyrl-CS" w:eastAsia="sr-Latn-CS"/>
              </w:rPr>
              <w:t>е</w:t>
            </w:r>
            <w:r w:rsidRPr="00CC69FF">
              <w:rPr>
                <w:rFonts w:ascii="Times New Roman" w:eastAsia="Times New Roman" w:hAnsi="Times New Roman"/>
                <w:b/>
                <w:lang w:val="sr-Cyrl-CS" w:eastAsia="sr-Latn-CS"/>
              </w:rPr>
              <w:t xml:space="preserve"> намештаја и производа од дрвета;</w:t>
            </w:r>
          </w:p>
          <w:p w:rsidR="00F80ADC" w:rsidRPr="00472C93" w:rsidRDefault="00F80ADC" w:rsidP="00F80ADC">
            <w:pPr>
              <w:widowControl w:val="0"/>
              <w:numPr>
                <w:ilvl w:val="0"/>
                <w:numId w:val="61"/>
              </w:numPr>
              <w:tabs>
                <w:tab w:val="num" w:pos="426"/>
              </w:tabs>
              <w:suppressAutoHyphens w:val="0"/>
              <w:autoSpaceDE w:val="0"/>
              <w:autoSpaceDN w:val="0"/>
              <w:adjustRightInd w:val="0"/>
              <w:spacing w:after="0" w:line="240" w:lineRule="auto"/>
              <w:ind w:left="0" w:firstLine="425"/>
              <w:contextualSpacing/>
              <w:jc w:val="both"/>
              <w:rPr>
                <w:rFonts w:ascii="Times New Roman" w:eastAsia="Times New Roman" w:hAnsi="Times New Roman"/>
                <w:lang w:val="sr-Latn-CS" w:eastAsia="sr-Latn-CS"/>
              </w:rPr>
            </w:pPr>
            <w:r w:rsidRPr="00472C93">
              <w:rPr>
                <w:rFonts w:ascii="Times New Roman" w:eastAsia="Times New Roman" w:hAnsi="Times New Roman"/>
                <w:b/>
                <w:lang w:val="sr-Latn-CS" w:eastAsia="sr-Latn-CS"/>
              </w:rPr>
              <w:t>ОСС Заштита животне средине – струковни инжењер заштите животне средине;</w:t>
            </w:r>
          </w:p>
          <w:p w:rsidR="00F80ADC" w:rsidRPr="00472C93" w:rsidRDefault="00F80ADC" w:rsidP="00F80ADC">
            <w:pPr>
              <w:widowControl w:val="0"/>
              <w:numPr>
                <w:ilvl w:val="0"/>
                <w:numId w:val="61"/>
              </w:numPr>
              <w:tabs>
                <w:tab w:val="num" w:pos="426"/>
              </w:tabs>
              <w:suppressAutoHyphens w:val="0"/>
              <w:autoSpaceDE w:val="0"/>
              <w:autoSpaceDN w:val="0"/>
              <w:adjustRightInd w:val="0"/>
              <w:spacing w:after="0" w:line="240" w:lineRule="auto"/>
              <w:ind w:left="0" w:firstLine="425"/>
              <w:contextualSpacing/>
              <w:jc w:val="both"/>
              <w:rPr>
                <w:rFonts w:ascii="Times New Roman" w:eastAsia="Times New Roman" w:hAnsi="Times New Roman"/>
                <w:lang w:val="sr-Latn-CS" w:eastAsia="sr-Latn-CS"/>
              </w:rPr>
            </w:pPr>
            <w:r w:rsidRPr="00472C93">
              <w:rPr>
                <w:rFonts w:ascii="Times New Roman" w:eastAsia="Times New Roman" w:hAnsi="Times New Roman"/>
                <w:b/>
                <w:lang w:val="sr-Latn-CS" w:eastAsia="sr-Latn-CS"/>
              </w:rPr>
              <w:t>ОСС Друмски саобраћај – струковни инжењер саобраћаја;</w:t>
            </w:r>
          </w:p>
          <w:p w:rsidR="00F80ADC" w:rsidRPr="00CC69FF" w:rsidRDefault="00F80ADC" w:rsidP="00F80ADC">
            <w:pPr>
              <w:widowControl w:val="0"/>
              <w:numPr>
                <w:ilvl w:val="0"/>
                <w:numId w:val="61"/>
              </w:numPr>
              <w:tabs>
                <w:tab w:val="num" w:pos="426"/>
              </w:tabs>
              <w:suppressAutoHyphens w:val="0"/>
              <w:autoSpaceDE w:val="0"/>
              <w:autoSpaceDN w:val="0"/>
              <w:adjustRightInd w:val="0"/>
              <w:spacing w:after="0" w:line="240" w:lineRule="auto"/>
              <w:ind w:left="0" w:firstLine="425"/>
              <w:contextualSpacing/>
              <w:jc w:val="both"/>
              <w:rPr>
                <w:rFonts w:ascii="Times New Roman" w:eastAsia="Times New Roman" w:hAnsi="Times New Roman"/>
                <w:lang w:val="sr-Latn-CS" w:eastAsia="sr-Latn-CS"/>
              </w:rPr>
            </w:pPr>
            <w:r w:rsidRPr="00CC69FF">
              <w:rPr>
                <w:rFonts w:ascii="Times New Roman" w:eastAsia="Times New Roman" w:hAnsi="Times New Roman"/>
                <w:b/>
                <w:lang w:val="sr-Latn-CS" w:eastAsia="sr-Latn-CS"/>
              </w:rPr>
              <w:t>ОСС Производна економија – струковни економиста за индустрију;</w:t>
            </w:r>
          </w:p>
          <w:p w:rsidR="00F80ADC" w:rsidRPr="00587CCF" w:rsidRDefault="00F80ADC" w:rsidP="00F80ADC">
            <w:pPr>
              <w:widowControl w:val="0"/>
              <w:numPr>
                <w:ilvl w:val="0"/>
                <w:numId w:val="61"/>
              </w:numPr>
              <w:tabs>
                <w:tab w:val="num" w:pos="426"/>
              </w:tabs>
              <w:suppressAutoHyphens w:val="0"/>
              <w:autoSpaceDE w:val="0"/>
              <w:autoSpaceDN w:val="0"/>
              <w:adjustRightInd w:val="0"/>
              <w:spacing w:after="0" w:line="240" w:lineRule="auto"/>
              <w:ind w:left="0" w:firstLine="425"/>
              <w:contextualSpacing/>
              <w:jc w:val="both"/>
              <w:rPr>
                <w:rFonts w:ascii="Times New Roman" w:eastAsia="Times New Roman" w:hAnsi="Times New Roman"/>
                <w:lang w:val="sr-Latn-CS" w:eastAsia="sr-Latn-CS"/>
              </w:rPr>
            </w:pPr>
            <w:r w:rsidRPr="00CC69FF">
              <w:rPr>
                <w:rFonts w:ascii="Times New Roman" w:eastAsia="Times New Roman" w:hAnsi="Times New Roman"/>
                <w:b/>
                <w:lang w:val="sr-Latn-CS" w:eastAsia="sr-Latn-CS"/>
              </w:rPr>
              <w:t>ОСС Предузетнички менаџмент – струковни менаџер;</w:t>
            </w:r>
          </w:p>
          <w:p w:rsidR="00587CCF" w:rsidRPr="00BB4CDE" w:rsidRDefault="00587CCF" w:rsidP="00FD5F1B">
            <w:pPr>
              <w:widowControl w:val="0"/>
              <w:numPr>
                <w:ilvl w:val="0"/>
                <w:numId w:val="61"/>
              </w:numPr>
              <w:tabs>
                <w:tab w:val="num" w:pos="426"/>
              </w:tabs>
              <w:suppressAutoHyphens w:val="0"/>
              <w:autoSpaceDE w:val="0"/>
              <w:autoSpaceDN w:val="0"/>
              <w:adjustRightInd w:val="0"/>
              <w:spacing w:after="0" w:line="240" w:lineRule="auto"/>
              <w:ind w:left="0" w:firstLine="425"/>
              <w:contextualSpacing/>
              <w:jc w:val="both"/>
              <w:rPr>
                <w:rFonts w:ascii="Times New Roman" w:eastAsia="Times New Roman" w:hAnsi="Times New Roman"/>
                <w:b/>
                <w:bCs/>
                <w:lang w:val="sr-Latn-CS" w:eastAsia="sr-Latn-CS"/>
              </w:rPr>
            </w:pPr>
            <w:r w:rsidRPr="00BB4CDE">
              <w:rPr>
                <w:rFonts w:ascii="Times New Roman" w:eastAsia="Times New Roman" w:hAnsi="Times New Roman"/>
                <w:b/>
                <w:lang w:eastAsia="sr-Latn-CS"/>
              </w:rPr>
              <w:t>ОСС Екологија и заштита животне средине -</w:t>
            </w:r>
            <w:r w:rsidRPr="00BB4CDE">
              <w:rPr>
                <w:rFonts w:ascii="Times New Roman" w:eastAsia="Times New Roman" w:hAnsi="Times New Roman"/>
                <w:b/>
                <w:lang w:val="sr-Latn-CS" w:eastAsia="sr-Latn-CS"/>
              </w:rPr>
              <w:t xml:space="preserve"> струковни инжењер заштите животне средине;</w:t>
            </w:r>
          </w:p>
          <w:p w:rsidR="00F80ADC" w:rsidRPr="00CC69FF" w:rsidRDefault="00F80ADC" w:rsidP="00F80ADC">
            <w:pPr>
              <w:widowControl w:val="0"/>
              <w:numPr>
                <w:ilvl w:val="0"/>
                <w:numId w:val="61"/>
              </w:numPr>
              <w:tabs>
                <w:tab w:val="num" w:pos="426"/>
              </w:tabs>
              <w:suppressAutoHyphens w:val="0"/>
              <w:autoSpaceDE w:val="0"/>
              <w:autoSpaceDN w:val="0"/>
              <w:adjustRightInd w:val="0"/>
              <w:spacing w:after="0" w:line="240" w:lineRule="auto"/>
              <w:ind w:left="0" w:firstLine="425"/>
              <w:contextualSpacing/>
              <w:jc w:val="both"/>
              <w:rPr>
                <w:rFonts w:ascii="Times New Roman" w:eastAsia="Times New Roman" w:hAnsi="Times New Roman"/>
                <w:b/>
                <w:lang w:val="sr-Latn-CS" w:eastAsia="sr-Latn-CS"/>
              </w:rPr>
            </w:pPr>
            <w:r w:rsidRPr="00CC69FF">
              <w:rPr>
                <w:rFonts w:ascii="Times New Roman" w:eastAsia="Times New Roman" w:hAnsi="Times New Roman"/>
                <w:b/>
                <w:lang w:val="sr-Latn-CS" w:eastAsia="sr-Latn-CS"/>
              </w:rPr>
              <w:t>ССС Друмски саобраћај</w:t>
            </w:r>
            <w:r w:rsidRPr="00CC69FF">
              <w:rPr>
                <w:rFonts w:ascii="Times New Roman" w:eastAsia="Times New Roman" w:hAnsi="Times New Roman"/>
                <w:b/>
                <w:lang w:eastAsia="sr-Latn-CS"/>
              </w:rPr>
              <w:t xml:space="preserve"> и транспорт</w:t>
            </w:r>
            <w:r w:rsidRPr="00CC69FF">
              <w:rPr>
                <w:rFonts w:ascii="Times New Roman" w:eastAsia="Times New Roman" w:hAnsi="Times New Roman"/>
                <w:b/>
                <w:lang w:val="sr-Latn-CS" w:eastAsia="sr-Latn-CS"/>
              </w:rPr>
              <w:t xml:space="preserve"> – специјалиста струковни инжењер саобраћаја;</w:t>
            </w:r>
          </w:p>
          <w:p w:rsidR="00F80ADC" w:rsidRPr="00CC69FF" w:rsidRDefault="00F80ADC" w:rsidP="00F80ADC">
            <w:pPr>
              <w:widowControl w:val="0"/>
              <w:numPr>
                <w:ilvl w:val="0"/>
                <w:numId w:val="61"/>
              </w:numPr>
              <w:tabs>
                <w:tab w:val="num" w:pos="426"/>
              </w:tabs>
              <w:suppressAutoHyphens w:val="0"/>
              <w:autoSpaceDE w:val="0"/>
              <w:autoSpaceDN w:val="0"/>
              <w:adjustRightInd w:val="0"/>
              <w:spacing w:after="0" w:line="240" w:lineRule="auto"/>
              <w:ind w:left="0" w:firstLine="425"/>
              <w:contextualSpacing/>
              <w:jc w:val="both"/>
              <w:rPr>
                <w:rFonts w:ascii="Times New Roman" w:eastAsia="Times New Roman" w:hAnsi="Times New Roman"/>
                <w:b/>
                <w:lang w:val="sr-Latn-CS" w:eastAsia="sr-Latn-CS"/>
              </w:rPr>
            </w:pPr>
            <w:r w:rsidRPr="00CC69FF">
              <w:rPr>
                <w:rFonts w:ascii="Times New Roman" w:eastAsia="Times New Roman" w:hAnsi="Times New Roman"/>
                <w:b/>
                <w:lang w:val="sr-Latn-CS" w:eastAsia="sr-Latn-CS"/>
              </w:rPr>
              <w:t>ССС Инжењерски менаџмент – специјалиста струковни инжењер менаџмента;</w:t>
            </w:r>
          </w:p>
          <w:p w:rsidR="00F80ADC" w:rsidRPr="00CC69FF" w:rsidRDefault="00F80ADC" w:rsidP="00F80ADC">
            <w:pPr>
              <w:widowControl w:val="0"/>
              <w:numPr>
                <w:ilvl w:val="0"/>
                <w:numId w:val="61"/>
              </w:numPr>
              <w:tabs>
                <w:tab w:val="num" w:pos="426"/>
              </w:tabs>
              <w:suppressAutoHyphens w:val="0"/>
              <w:autoSpaceDE w:val="0"/>
              <w:autoSpaceDN w:val="0"/>
              <w:adjustRightInd w:val="0"/>
              <w:spacing w:after="120" w:line="240" w:lineRule="auto"/>
              <w:ind w:left="0" w:firstLine="425"/>
              <w:contextualSpacing/>
              <w:jc w:val="both"/>
              <w:rPr>
                <w:rFonts w:ascii="Times New Roman" w:eastAsia="Times New Roman" w:hAnsi="Times New Roman"/>
                <w:b/>
                <w:lang w:val="sr-Latn-CS" w:eastAsia="sr-Latn-CS"/>
              </w:rPr>
            </w:pPr>
            <w:r w:rsidRPr="00CC69FF">
              <w:rPr>
                <w:rFonts w:ascii="Times New Roman" w:eastAsia="Times New Roman" w:hAnsi="Times New Roman"/>
                <w:b/>
                <w:lang w:val="sr-Latn-CS" w:eastAsia="sr-Latn-CS"/>
              </w:rPr>
              <w:t>МСС Технолошко инжењерство – струковни мастер инжењер технологије</w:t>
            </w:r>
            <w:r w:rsidRPr="00CC69FF">
              <w:rPr>
                <w:rFonts w:ascii="Times New Roman" w:eastAsia="Times New Roman" w:hAnsi="Times New Roman"/>
                <w:b/>
                <w:lang w:eastAsia="sr-Latn-CS"/>
              </w:rPr>
              <w:t>;</w:t>
            </w:r>
          </w:p>
          <w:p w:rsidR="00F80ADC" w:rsidRPr="00CC69FF" w:rsidRDefault="00F80ADC" w:rsidP="00F80ADC">
            <w:pPr>
              <w:widowControl w:val="0"/>
              <w:numPr>
                <w:ilvl w:val="0"/>
                <w:numId w:val="61"/>
              </w:numPr>
              <w:tabs>
                <w:tab w:val="num" w:pos="426"/>
              </w:tabs>
              <w:suppressAutoHyphens w:val="0"/>
              <w:autoSpaceDE w:val="0"/>
              <w:autoSpaceDN w:val="0"/>
              <w:adjustRightInd w:val="0"/>
              <w:spacing w:after="120" w:line="240" w:lineRule="auto"/>
              <w:ind w:left="0" w:firstLine="425"/>
              <w:contextualSpacing/>
              <w:jc w:val="both"/>
              <w:rPr>
                <w:rFonts w:ascii="Times New Roman" w:eastAsia="Times New Roman" w:hAnsi="Times New Roman"/>
                <w:b/>
                <w:lang w:val="sr-Latn-CS" w:eastAsia="sr-Latn-CS"/>
              </w:rPr>
            </w:pPr>
            <w:r w:rsidRPr="00CC69FF">
              <w:rPr>
                <w:rFonts w:ascii="Times New Roman" w:eastAsia="Times New Roman" w:hAnsi="Times New Roman"/>
                <w:b/>
                <w:lang w:eastAsia="sr-Latn-CS"/>
              </w:rPr>
              <w:t>МСС</w:t>
            </w:r>
            <w:r w:rsidRPr="00CC69FF">
              <w:rPr>
                <w:rFonts w:ascii="Times New Roman" w:eastAsia="Times New Roman" w:hAnsi="Times New Roman"/>
                <w:b/>
                <w:lang w:val="sr-Latn-CS" w:eastAsia="sr-Latn-CS"/>
              </w:rPr>
              <w:t xml:space="preserve"> Међународн</w:t>
            </w:r>
            <w:r w:rsidRPr="00CC69FF">
              <w:rPr>
                <w:rFonts w:ascii="Times New Roman" w:eastAsia="Times New Roman" w:hAnsi="Times New Roman"/>
                <w:b/>
                <w:lang w:eastAsia="sr-Latn-CS"/>
              </w:rPr>
              <w:t>а</w:t>
            </w:r>
            <w:r w:rsidRPr="00CC69FF">
              <w:rPr>
                <w:rFonts w:ascii="Times New Roman" w:eastAsia="Times New Roman" w:hAnsi="Times New Roman"/>
                <w:b/>
                <w:lang w:val="sr-Latn-CS" w:eastAsia="sr-Latn-CS"/>
              </w:rPr>
              <w:t xml:space="preserve"> економиј</w:t>
            </w:r>
            <w:r w:rsidRPr="00CC69FF">
              <w:rPr>
                <w:rFonts w:ascii="Times New Roman" w:eastAsia="Times New Roman" w:hAnsi="Times New Roman"/>
                <w:b/>
                <w:lang w:eastAsia="sr-Latn-CS"/>
              </w:rPr>
              <w:t>а</w:t>
            </w:r>
            <w:r w:rsidRPr="00CC69FF">
              <w:rPr>
                <w:rFonts w:ascii="Times New Roman" w:eastAsia="Times New Roman" w:hAnsi="Times New Roman"/>
                <w:b/>
                <w:lang w:val="sr-Latn-CS" w:eastAsia="sr-Latn-CS"/>
              </w:rPr>
              <w:t xml:space="preserve"> и предуз</w:t>
            </w:r>
            <w:r w:rsidRPr="00CC69FF">
              <w:rPr>
                <w:rFonts w:ascii="Times New Roman" w:eastAsia="Times New Roman" w:hAnsi="Times New Roman"/>
                <w:b/>
                <w:lang w:eastAsia="sr-Latn-CS"/>
              </w:rPr>
              <w:t>е</w:t>
            </w:r>
            <w:r w:rsidRPr="00CC69FF">
              <w:rPr>
                <w:rFonts w:ascii="Times New Roman" w:eastAsia="Times New Roman" w:hAnsi="Times New Roman"/>
                <w:b/>
                <w:lang w:val="sr-Latn-CS" w:eastAsia="sr-Latn-CS"/>
              </w:rPr>
              <w:t>тништво</w:t>
            </w:r>
            <w:r w:rsidRPr="00CC69FF">
              <w:rPr>
                <w:rFonts w:ascii="Times New Roman" w:eastAsia="Times New Roman" w:hAnsi="Times New Roman"/>
                <w:b/>
                <w:lang w:eastAsia="sr-Latn-CS"/>
              </w:rPr>
              <w:t xml:space="preserve"> – струковни мастер економиста.</w:t>
            </w:r>
          </w:p>
          <w:p w:rsidR="00F80ADC" w:rsidRPr="002D70E6" w:rsidRDefault="00F80ADC" w:rsidP="00F80ADC">
            <w:pPr>
              <w:widowControl w:val="0"/>
              <w:tabs>
                <w:tab w:val="num" w:pos="426"/>
              </w:tabs>
              <w:suppressAutoHyphens w:val="0"/>
              <w:autoSpaceDE w:val="0"/>
              <w:autoSpaceDN w:val="0"/>
              <w:adjustRightInd w:val="0"/>
              <w:spacing w:after="120" w:line="240" w:lineRule="auto"/>
              <w:ind w:firstLine="425"/>
              <w:jc w:val="both"/>
              <w:rPr>
                <w:rFonts w:ascii="Times New Roman" w:eastAsia="Times New Roman" w:hAnsi="Times New Roman"/>
                <w:lang w:val="sr-Latn-CS" w:eastAsia="en-US"/>
              </w:rPr>
            </w:pPr>
            <w:r w:rsidRPr="002D70E6">
              <w:rPr>
                <w:rFonts w:ascii="Times New Roman" w:eastAsia="Times New Roman" w:hAnsi="Times New Roman"/>
                <w:lang w:val="sr-Latn-CS" w:eastAsia="en-US"/>
              </w:rPr>
              <w:t xml:space="preserve">Студенткојизавршиосновне,специјалистичкеструковнестудије и мастерструковнестудиједатогстудијскогпрограмастичеосновназнања и способносткомбиновањавештина, самогућношћуусмеравањанаспецифичнапословнаодноснофункционалнаподручја. Оспособљенјезаприменузнањанапрактичнепословнепроблеме. </w:t>
            </w:r>
          </w:p>
          <w:p w:rsidR="00F80ADC" w:rsidRPr="002D70E6" w:rsidRDefault="00F80ADC" w:rsidP="00F80ADC">
            <w:pPr>
              <w:spacing w:after="60" w:line="240" w:lineRule="auto"/>
              <w:jc w:val="both"/>
              <w:rPr>
                <w:rFonts w:ascii="Times New Roman" w:eastAsia="Times New Roman" w:hAnsi="Times New Roman"/>
                <w:i/>
                <w:lang w:val="sr-Latn-CS" w:eastAsia="en-US"/>
              </w:rPr>
            </w:pPr>
            <w:r w:rsidRPr="00CC69FF">
              <w:rPr>
                <w:rFonts w:ascii="Times New Roman" w:eastAsia="Times New Roman" w:hAnsi="Times New Roman"/>
                <w:i/>
                <w:lang w:val="ru-RU" w:eastAsia="en-US"/>
              </w:rPr>
              <w:t xml:space="preserve">3. Установа документује да је обезбедила да су исходи учења базирани на дескрипторима квалификација одређеног циклуса образовања у датој научној или уметничкој области и на одговарајућем Европском оквиру квалификација, укључујући и захтеве међународних и националних професионалних удружења. </w:t>
            </w:r>
          </w:p>
          <w:p w:rsidR="00F80ADC" w:rsidRPr="002D70E6" w:rsidRDefault="00F80ADC" w:rsidP="00F80ADC">
            <w:pPr>
              <w:widowControl w:val="0"/>
              <w:suppressAutoHyphens w:val="0"/>
              <w:autoSpaceDE w:val="0"/>
              <w:autoSpaceDN w:val="0"/>
              <w:adjustRightInd w:val="0"/>
              <w:spacing w:after="120" w:line="240" w:lineRule="auto"/>
              <w:jc w:val="both"/>
              <w:rPr>
                <w:rFonts w:ascii="Times New Roman" w:eastAsia="Times New Roman" w:hAnsi="Times New Roman"/>
                <w:lang w:val="sr-Latn-CS" w:eastAsia="en-US"/>
              </w:rPr>
            </w:pPr>
            <w:r w:rsidRPr="002D70E6">
              <w:rPr>
                <w:rFonts w:ascii="Times New Roman" w:eastAsia="Times New Roman" w:hAnsi="Times New Roman"/>
                <w:lang w:val="sr-Latn-CS" w:eastAsia="en-US"/>
              </w:rPr>
              <w:t>Студијскипрограмиосновнихструковних,специјалистичкихструковнихстудија и мастерструковнихстудијана</w:t>
            </w:r>
            <w:r w:rsidRPr="00CC69FF">
              <w:rPr>
                <w:rFonts w:ascii="Times New Roman" w:eastAsia="Times New Roman" w:hAnsi="Times New Roman"/>
                <w:lang w:eastAsia="en-US"/>
              </w:rPr>
              <w:t>Одсеку Врање</w:t>
            </w:r>
            <w:r w:rsidRPr="002D70E6">
              <w:rPr>
                <w:rFonts w:ascii="Times New Roman" w:eastAsia="Times New Roman" w:hAnsi="Times New Roman"/>
                <w:lang w:val="sr-Latn-CS" w:eastAsia="en-US"/>
              </w:rPr>
              <w:t>суусклађениса</w:t>
            </w:r>
            <w:r w:rsidRPr="00CC69FF">
              <w:rPr>
                <w:rFonts w:ascii="Times New Roman" w:eastAsia="Times New Roman" w:hAnsi="Times New Roman"/>
                <w:lang w:val="ru-RU" w:eastAsia="en-US"/>
              </w:rPr>
              <w:t>одговарајућим Европским оквиром квалификација</w:t>
            </w:r>
            <w:r w:rsidRPr="002D70E6">
              <w:rPr>
                <w:rFonts w:ascii="Times New Roman" w:eastAsia="Times New Roman" w:hAnsi="Times New Roman"/>
                <w:lang w:val="sr-Latn-CS" w:eastAsia="en-US"/>
              </w:rPr>
              <w:t xml:space="preserve"> и стањемнауке у датојнаучнојобласти. Студијскипрограмисуусаглашенисаевропскимстандардима у погледуусловауписа (завршеносредњеобразовање), трајањастудија (за ОСС трогодишњенакојимасестиче 180 ЕСПБ и обезбеђујепроходностстуденатанадругесличнестудије у оквирудатогнаучногпољаобразовања,за ССС једногодишњенакојимасестиче 60 ЕСПБ, илиза МСС двогодишњенакојимасестиче 120 ЕСПБ), условипреласка у нареднугодину, стицањадипломе и начинањеногстицања. Квалификацијестуденатаосновних, специјалистичкихструковнихстудија и </w:t>
            </w:r>
            <w:r w:rsidRPr="002D70E6">
              <w:rPr>
                <w:rFonts w:ascii="Times New Roman" w:eastAsia="Times New Roman" w:hAnsi="Times New Roman"/>
                <w:lang w:val="sr-Latn-CS" w:eastAsia="en-US"/>
              </w:rPr>
              <w:lastRenderedPageBreak/>
              <w:t>мастерструковнихстудијана</w:t>
            </w:r>
            <w:r w:rsidRPr="00CC69FF">
              <w:rPr>
                <w:rFonts w:ascii="Times New Roman" w:eastAsia="Times New Roman" w:hAnsi="Times New Roman"/>
                <w:lang w:eastAsia="en-US"/>
              </w:rPr>
              <w:t>Одсеку Врање</w:t>
            </w:r>
            <w:r w:rsidRPr="002D70E6">
              <w:rPr>
                <w:rFonts w:ascii="Times New Roman" w:eastAsia="Times New Roman" w:hAnsi="Times New Roman"/>
                <w:lang w:val="sr-Latn-CS" w:eastAsia="en-US"/>
              </w:rPr>
              <w:t>упоређенесусаевропскимоквиромквалификација.</w:t>
            </w:r>
          </w:p>
          <w:p w:rsidR="00F80ADC" w:rsidRPr="002D70E6" w:rsidRDefault="00F80ADC" w:rsidP="00F80ADC">
            <w:pPr>
              <w:spacing w:after="120" w:line="240" w:lineRule="auto"/>
              <w:jc w:val="both"/>
              <w:rPr>
                <w:rFonts w:ascii="Times New Roman" w:eastAsia="Times New Roman" w:hAnsi="Times New Roman"/>
                <w:lang w:val="ru-RU" w:eastAsia="en-US"/>
              </w:rPr>
            </w:pPr>
            <w:r w:rsidRPr="00CC69FF">
              <w:rPr>
                <w:rFonts w:ascii="Times New Roman" w:eastAsia="Times New Roman" w:hAnsi="Times New Roman"/>
                <w:lang w:val="ru-RU" w:eastAsia="en-US"/>
              </w:rPr>
              <w:t>4</w:t>
            </w:r>
            <w:r w:rsidRPr="00CC69FF">
              <w:rPr>
                <w:rFonts w:ascii="Times New Roman" w:eastAsia="Times New Roman" w:hAnsi="Times New Roman"/>
                <w:i/>
                <w:lang w:val="ru-RU" w:eastAsia="en-US"/>
              </w:rPr>
              <w:t>. Високошколска установа описује начин на који је успоставила склад између наставних метода, исхода учења и критеријума оцењивања; описује методе наставе оријентисане ка учењу студената и систем оцењивања заснован на мерењу исхода учења. Високошколска установа документује и описује на који начин исходи учења опредељују садржај наставног програма и његову организацију, наставне методе и стратегије, предложене курсеве и поступке за проверу знања и оцењивање.</w:t>
            </w:r>
          </w:p>
          <w:p w:rsidR="00F80ADC" w:rsidRPr="002D70E6" w:rsidRDefault="00F80ADC" w:rsidP="00F80ADC">
            <w:pPr>
              <w:widowControl w:val="0"/>
              <w:suppressAutoHyphens w:val="0"/>
              <w:autoSpaceDE w:val="0"/>
              <w:autoSpaceDN w:val="0"/>
              <w:adjustRightInd w:val="0"/>
              <w:spacing w:after="120" w:line="240" w:lineRule="auto"/>
              <w:jc w:val="both"/>
              <w:rPr>
                <w:rFonts w:ascii="Times New Roman" w:eastAsia="Times New Roman" w:hAnsi="Times New Roman"/>
                <w:lang w:val="ru-RU" w:eastAsia="en-US"/>
              </w:rPr>
            </w:pPr>
            <w:r w:rsidRPr="002D70E6">
              <w:rPr>
                <w:rFonts w:ascii="Times New Roman" w:eastAsia="Times New Roman" w:hAnsi="Times New Roman"/>
                <w:lang w:val="ru-RU" w:eastAsia="en-US"/>
              </w:rPr>
              <w:t>У реализацијинаставнихсадржајапредмета у оквирусвихстудијскихпрограма</w:t>
            </w:r>
            <w:r w:rsidRPr="00CC69FF">
              <w:rPr>
                <w:rFonts w:ascii="Times New Roman" w:eastAsia="Times New Roman" w:hAnsi="Times New Roman"/>
                <w:lang w:eastAsia="en-US"/>
              </w:rPr>
              <w:t xml:space="preserve"> у Одсеку Врање</w:t>
            </w:r>
            <w:r w:rsidRPr="002D70E6">
              <w:rPr>
                <w:rFonts w:ascii="Times New Roman" w:eastAsia="Times New Roman" w:hAnsi="Times New Roman"/>
                <w:lang w:val="ru-RU" w:eastAsia="en-US"/>
              </w:rPr>
              <w:t xml:space="preserve">перманентносеуспостављаскладизмеђунаставнихметода, исходаучења и критеријумаоцењивања. У настависекористеметодеусменогизлагања, дискусије, симулације, демонстрације, студијеслучаја, вежбање, лабораторијски и експерименталнирадови и другеметодепримеренематеријикојасеизлаже. Напреднаведенимпостижуседефинисаниисходиучењакојисепроверавају и вреднујууспостављенимсистемомоцењивања. Студентиконтинуиранопрате и усвајајунаставнесадржаје и активноучествујунапредавањима, вежбама, у изради и презентовањузадатака и семинарскихрадова. Начинпровереусвојеногзнањазависиодспецифичностиматеријекојајеобухваћенапојединимпредметом. У токусеместрастеченознањепроверавасеуобичајенонаколоквијумима(стеченазнањанапојединимпредметимасепроверавајукрозквалитет и квантитетрада), а усвојенознањепојединихпредметаназавршномиспитукојисеполажеусмено, писменоодноснопрактично. Наосновнимструковним и специјалистичкимструковнимстудијамапредиспитнеобавезевреднујусеса 70 поена, а завршнииспитса 30 поена. Намастерструковнимстудијамапредиспитнеобавезевреднујусеса 60 поена, а завршнииспитса 40 поена. Пролазностнаиспитимаобезбеђенајеса 51 поеном. Завршнииспитизсвакогпредметајеобавезан. </w:t>
            </w:r>
          </w:p>
          <w:p w:rsidR="00F80ADC" w:rsidRPr="002D70E6" w:rsidRDefault="00F80ADC" w:rsidP="00F80ADC">
            <w:pPr>
              <w:suppressAutoHyphens w:val="0"/>
              <w:spacing w:after="120" w:line="240" w:lineRule="auto"/>
              <w:jc w:val="both"/>
              <w:rPr>
                <w:rFonts w:ascii="Times New Roman" w:eastAsia="Times New Roman" w:hAnsi="Times New Roman"/>
                <w:lang w:val="ru-RU" w:eastAsia="en-US"/>
              </w:rPr>
            </w:pPr>
            <w:r w:rsidRPr="00CC69FF">
              <w:rPr>
                <w:rFonts w:ascii="Times New Roman" w:eastAsia="Times New Roman" w:hAnsi="Times New Roman"/>
                <w:lang w:eastAsia="en-US"/>
              </w:rPr>
              <w:t>У Одсеку Врање п</w:t>
            </w:r>
            <w:r w:rsidRPr="002D70E6">
              <w:rPr>
                <w:rFonts w:ascii="Times New Roman" w:eastAsia="Times New Roman" w:hAnsi="Times New Roman"/>
                <w:lang w:val="ru-RU" w:eastAsia="en-US"/>
              </w:rPr>
              <w:t>рограмскиисходиучењапокривени</w:t>
            </w:r>
            <w:r w:rsidRPr="00CC69FF">
              <w:rPr>
                <w:rFonts w:ascii="Times New Roman" w:eastAsia="Times New Roman" w:hAnsi="Times New Roman"/>
                <w:lang w:eastAsia="en-US"/>
              </w:rPr>
              <w:t xml:space="preserve">су </w:t>
            </w:r>
            <w:r w:rsidRPr="002D70E6">
              <w:rPr>
                <w:rFonts w:ascii="Times New Roman" w:eastAsia="Times New Roman" w:hAnsi="Times New Roman"/>
                <w:lang w:val="ru-RU" w:eastAsia="en-US"/>
              </w:rPr>
              <w:t>садржајимаобавезних и изборнихпредмета у оквирусвихстудијскихпрограма.</w:t>
            </w:r>
          </w:p>
          <w:p w:rsidR="00F80ADC" w:rsidRPr="002D70E6" w:rsidRDefault="00F80ADC" w:rsidP="00F80ADC">
            <w:pPr>
              <w:suppressAutoHyphens w:val="0"/>
              <w:spacing w:after="120" w:line="240" w:lineRule="auto"/>
              <w:jc w:val="both"/>
              <w:rPr>
                <w:rFonts w:ascii="Times New Roman" w:eastAsia="Times New Roman" w:hAnsi="Times New Roman"/>
                <w:lang w:val="ru-RU" w:eastAsia="en-US"/>
              </w:rPr>
            </w:pPr>
            <w:r w:rsidRPr="002D70E6">
              <w:rPr>
                <w:rFonts w:ascii="Times New Roman" w:eastAsia="Times New Roman" w:hAnsi="Times New Roman"/>
                <w:lang w:val="ru-RU" w:eastAsia="en-US"/>
              </w:rPr>
              <w:t>У оквирусвихстудијскихпрограма</w:t>
            </w:r>
            <w:r w:rsidRPr="00CC69FF">
              <w:rPr>
                <w:rFonts w:ascii="Times New Roman" w:eastAsia="Times New Roman" w:hAnsi="Times New Roman"/>
                <w:lang w:eastAsia="en-US"/>
              </w:rPr>
              <w:t>Одсека Врање</w:t>
            </w:r>
            <w:r w:rsidRPr="002D70E6">
              <w:rPr>
                <w:rFonts w:ascii="Times New Roman" w:eastAsia="Times New Roman" w:hAnsi="Times New Roman"/>
                <w:lang w:val="ru-RU" w:eastAsia="en-US"/>
              </w:rPr>
              <w:t xml:space="preserve">садржајипредметаусклађенисусасавременимсветскимтоковима и углавномодражавајуактуелностање и савременадостигнућа у одређенојнаучнојобласти. Садржајипредмета у оквирустудијскихпрограмасулогичкиповезани. У савлађивањунаставнихсадржајапримењујусеметоде и методичкипоступцикојиподстичустудентенапунуактивност и стваралачкиначинразмишљања, дедуктиванначинизражавања, као и применузнања и вештина у практичнесврхе. Таквимприступомостваренисуциљевистудијскихпрограма, као и исходиучења. Проценапостигнућаучењавршисекрозпросечнотрајањестудија, стопуодустајањаодстудија, просечнеоценестудирања, пролазност и проценатзавршеткашколовања. </w:t>
            </w:r>
            <w:r w:rsidRPr="00CC69FF">
              <w:rPr>
                <w:rFonts w:ascii="Times New Roman" w:eastAsia="Times New Roman" w:hAnsi="Times New Roman"/>
                <w:lang w:eastAsia="en-US"/>
              </w:rPr>
              <w:t>Одсек Врање</w:t>
            </w:r>
            <w:r w:rsidRPr="002D70E6">
              <w:rPr>
                <w:rFonts w:ascii="Times New Roman" w:eastAsia="Times New Roman" w:hAnsi="Times New Roman"/>
                <w:lang w:val="ru-RU" w:eastAsia="en-US"/>
              </w:rPr>
              <w:t xml:space="preserve">континуиранопратипостигнућаучењастуденатанасвимстудијскимпрограмима, одуписадозавршеткастудирања. Постигнутирезултатисублискиочекиваним и поклапајусесапланиранимисходимаучења. </w:t>
            </w:r>
          </w:p>
          <w:p w:rsidR="00F80ADC" w:rsidRPr="002D70E6" w:rsidRDefault="00F80ADC" w:rsidP="00F80ADC">
            <w:pPr>
              <w:spacing w:before="180" w:after="120" w:line="240" w:lineRule="auto"/>
              <w:jc w:val="both"/>
              <w:rPr>
                <w:rFonts w:ascii="Times New Roman" w:eastAsia="Times New Roman" w:hAnsi="Times New Roman"/>
                <w:lang w:val="ru-RU" w:eastAsia="en-US"/>
              </w:rPr>
            </w:pPr>
            <w:r w:rsidRPr="002D70E6">
              <w:rPr>
                <w:rFonts w:ascii="Times New Roman" w:eastAsia="Times New Roman" w:hAnsi="Times New Roman"/>
                <w:lang w:val="ru-RU" w:eastAsia="en-US"/>
              </w:rPr>
              <w:t>5</w:t>
            </w:r>
            <w:r w:rsidRPr="002D70E6">
              <w:rPr>
                <w:rFonts w:ascii="Times New Roman" w:eastAsia="Times New Roman" w:hAnsi="Times New Roman"/>
                <w:i/>
                <w:lang w:val="ru-RU" w:eastAsia="en-US"/>
              </w:rPr>
              <w:t xml:space="preserve">. </w:t>
            </w:r>
            <w:r w:rsidRPr="00CC69FF">
              <w:rPr>
                <w:rFonts w:ascii="Times New Roman" w:eastAsia="Times New Roman" w:hAnsi="Times New Roman"/>
                <w:i/>
                <w:lang w:val="ru-RU" w:eastAsia="en-US"/>
              </w:rPr>
              <w:t>Установа прилаже табелу мапирања предмета као помоћ за стицање увида у то како су програмски исходи учења покривени у оквиру обавезних предмета који су дефинисани програмом.</w:t>
            </w:r>
          </w:p>
          <w:p w:rsidR="00F80ADC" w:rsidRPr="00CC69FF" w:rsidRDefault="00F80ADC" w:rsidP="00F80ADC">
            <w:pPr>
              <w:suppressAutoHyphens w:val="0"/>
              <w:spacing w:after="120" w:line="240" w:lineRule="auto"/>
              <w:jc w:val="both"/>
              <w:rPr>
                <w:rFonts w:ascii="Times New Roman" w:eastAsia="Times New Roman" w:hAnsi="Times New Roman"/>
                <w:lang w:eastAsia="en-US"/>
              </w:rPr>
            </w:pPr>
            <w:r w:rsidRPr="002D70E6">
              <w:rPr>
                <w:rFonts w:ascii="Times New Roman" w:eastAsia="Times New Roman" w:hAnsi="Times New Roman"/>
                <w:lang w:val="ru-RU" w:eastAsia="en-US"/>
              </w:rPr>
              <w:t>Активностиучењапотребнезадостизањеочекиванихисходаучењанаконкретнимпримеримапоједногпредметаакредитованогстудијскогпрограм</w:t>
            </w:r>
            <w:r w:rsidRPr="00CC69FF">
              <w:rPr>
                <w:rFonts w:ascii="Times New Roman" w:eastAsia="Times New Roman" w:hAnsi="Times New Roman"/>
                <w:lang w:eastAsia="en-US"/>
              </w:rPr>
              <w:t>а</w:t>
            </w:r>
            <w:r w:rsidRPr="002D70E6">
              <w:rPr>
                <w:rFonts w:ascii="Times New Roman" w:eastAsia="Times New Roman" w:hAnsi="Times New Roman"/>
                <w:lang w:val="ru-RU" w:eastAsia="en-US"/>
              </w:rPr>
              <w:t>изсвакеобластиодговарајућегнаучногпољасудатинаследећимпримерима:</w:t>
            </w:r>
          </w:p>
          <w:p w:rsidR="00F80ADC" w:rsidRPr="002D70E6" w:rsidRDefault="00F80ADC" w:rsidP="00F80ADC">
            <w:pPr>
              <w:suppressAutoHyphens w:val="0"/>
              <w:spacing w:after="0" w:line="240" w:lineRule="auto"/>
              <w:jc w:val="both"/>
              <w:rPr>
                <w:rFonts w:ascii="Times New Roman" w:eastAsia="Times New Roman" w:hAnsi="Times New Roman"/>
                <w:lang w:val="ru-RU" w:eastAsia="en-US"/>
              </w:rPr>
            </w:pPr>
          </w:p>
          <w:tbl>
            <w:tblPr>
              <w:tblStyle w:val="TableGrid"/>
              <w:tblW w:w="9171" w:type="dxa"/>
              <w:tblLayout w:type="fixed"/>
              <w:tblLook w:val="04A0"/>
            </w:tblPr>
            <w:tblGrid>
              <w:gridCol w:w="367"/>
              <w:gridCol w:w="1203"/>
              <w:gridCol w:w="1134"/>
              <w:gridCol w:w="1263"/>
              <w:gridCol w:w="438"/>
              <w:gridCol w:w="850"/>
              <w:gridCol w:w="825"/>
              <w:gridCol w:w="876"/>
              <w:gridCol w:w="818"/>
              <w:gridCol w:w="769"/>
              <w:gridCol w:w="628"/>
            </w:tblGrid>
            <w:tr w:rsidR="00F80ADC" w:rsidRPr="00CC69FF" w:rsidTr="00D1459C">
              <w:tc>
                <w:tcPr>
                  <w:tcW w:w="367" w:type="dxa"/>
                  <w:shd w:val="clear" w:color="auto" w:fill="D9D9D9"/>
                  <w:vAlign w:val="center"/>
                </w:tcPr>
                <w:p w:rsidR="00F80ADC" w:rsidRPr="00CC69FF" w:rsidRDefault="00F80ADC" w:rsidP="00D1459C">
                  <w:pPr>
                    <w:widowControl w:val="0"/>
                    <w:suppressAutoHyphens w:val="0"/>
                    <w:autoSpaceDE w:val="0"/>
                    <w:autoSpaceDN w:val="0"/>
                    <w:adjustRightInd w:val="0"/>
                    <w:spacing w:after="0" w:line="240" w:lineRule="auto"/>
                    <w:jc w:val="center"/>
                    <w:rPr>
                      <w:rFonts w:ascii="Times New Roman" w:eastAsia="Times New Roman" w:hAnsi="Times New Roman"/>
                      <w:bCs/>
                      <w:sz w:val="14"/>
                      <w:szCs w:val="14"/>
                      <w:lang w:val="en-US" w:eastAsia="en-US"/>
                    </w:rPr>
                  </w:pPr>
                  <w:r w:rsidRPr="00CC69FF">
                    <w:rPr>
                      <w:rFonts w:ascii="Times New Roman" w:eastAsia="Times New Roman" w:hAnsi="Times New Roman"/>
                      <w:bCs/>
                      <w:sz w:val="14"/>
                      <w:szCs w:val="14"/>
                      <w:lang w:val="en-US" w:eastAsia="en-US"/>
                    </w:rPr>
                    <w:t>РБ</w:t>
                  </w:r>
                </w:p>
              </w:tc>
              <w:tc>
                <w:tcPr>
                  <w:tcW w:w="1203" w:type="dxa"/>
                  <w:shd w:val="clear" w:color="auto" w:fill="D9D9D9"/>
                  <w:vAlign w:val="center"/>
                </w:tcPr>
                <w:p w:rsidR="00F80ADC" w:rsidRPr="00CC69FF" w:rsidRDefault="00F80ADC" w:rsidP="00D1459C">
                  <w:pPr>
                    <w:widowControl w:val="0"/>
                    <w:suppressAutoHyphens w:val="0"/>
                    <w:autoSpaceDE w:val="0"/>
                    <w:autoSpaceDN w:val="0"/>
                    <w:adjustRightInd w:val="0"/>
                    <w:spacing w:after="0" w:line="240" w:lineRule="auto"/>
                    <w:jc w:val="center"/>
                    <w:rPr>
                      <w:rFonts w:ascii="Times New Roman" w:eastAsia="Times New Roman" w:hAnsi="Times New Roman"/>
                      <w:sz w:val="14"/>
                      <w:szCs w:val="14"/>
                      <w:lang w:val="en-US" w:eastAsia="en-US"/>
                    </w:rPr>
                  </w:pPr>
                  <w:proofErr w:type="spellStart"/>
                  <w:r w:rsidRPr="00CC69FF">
                    <w:rPr>
                      <w:rFonts w:ascii="Times New Roman" w:eastAsia="Times New Roman" w:hAnsi="Times New Roman"/>
                      <w:sz w:val="14"/>
                      <w:szCs w:val="14"/>
                      <w:lang w:val="en-US" w:eastAsia="en-US"/>
                    </w:rPr>
                    <w:t>Називпредмета</w:t>
                  </w:r>
                  <w:proofErr w:type="spellEnd"/>
                </w:p>
              </w:tc>
              <w:tc>
                <w:tcPr>
                  <w:tcW w:w="1134" w:type="dxa"/>
                  <w:shd w:val="clear" w:color="auto" w:fill="D9D9D9"/>
                  <w:vAlign w:val="center"/>
                </w:tcPr>
                <w:p w:rsidR="00F80ADC" w:rsidRPr="00CC69FF" w:rsidRDefault="00F80ADC" w:rsidP="00D1459C">
                  <w:pPr>
                    <w:widowControl w:val="0"/>
                    <w:suppressAutoHyphens w:val="0"/>
                    <w:autoSpaceDE w:val="0"/>
                    <w:autoSpaceDN w:val="0"/>
                    <w:adjustRightInd w:val="0"/>
                    <w:spacing w:after="0" w:line="240" w:lineRule="auto"/>
                    <w:jc w:val="center"/>
                    <w:rPr>
                      <w:rFonts w:ascii="Times New Roman" w:eastAsia="Times New Roman" w:hAnsi="Times New Roman"/>
                      <w:sz w:val="14"/>
                      <w:szCs w:val="14"/>
                      <w:lang w:val="en-US" w:eastAsia="en-US"/>
                    </w:rPr>
                  </w:pPr>
                  <w:proofErr w:type="spellStart"/>
                  <w:r w:rsidRPr="00CC69FF">
                    <w:rPr>
                      <w:rFonts w:ascii="Times New Roman" w:eastAsia="Times New Roman" w:hAnsi="Times New Roman"/>
                      <w:sz w:val="14"/>
                      <w:szCs w:val="14"/>
                      <w:lang w:val="en-US" w:eastAsia="en-US"/>
                    </w:rPr>
                    <w:t>Студијскипрограм</w:t>
                  </w:r>
                  <w:proofErr w:type="spellEnd"/>
                </w:p>
              </w:tc>
              <w:tc>
                <w:tcPr>
                  <w:tcW w:w="1263" w:type="dxa"/>
                  <w:shd w:val="clear" w:color="auto" w:fill="D9D9D9"/>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val="en-US" w:eastAsia="en-US"/>
                    </w:rPr>
                  </w:pPr>
                  <w:proofErr w:type="spellStart"/>
                  <w:r w:rsidRPr="00CC69FF">
                    <w:rPr>
                      <w:rFonts w:ascii="Times New Roman" w:eastAsia="Times New Roman" w:hAnsi="Times New Roman"/>
                      <w:sz w:val="14"/>
                      <w:szCs w:val="14"/>
                      <w:lang w:val="en-US" w:eastAsia="en-US"/>
                    </w:rPr>
                    <w:t>Научнаобласт</w:t>
                  </w:r>
                  <w:proofErr w:type="spellEnd"/>
                </w:p>
              </w:tc>
              <w:tc>
                <w:tcPr>
                  <w:tcW w:w="438" w:type="dxa"/>
                  <w:shd w:val="clear" w:color="auto" w:fill="D9D9D9"/>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val="en-US" w:eastAsia="en-US"/>
                    </w:rPr>
                  </w:pPr>
                  <w:proofErr w:type="spellStart"/>
                  <w:r w:rsidRPr="00CC69FF">
                    <w:rPr>
                      <w:rFonts w:ascii="Times New Roman" w:eastAsia="Times New Roman" w:hAnsi="Times New Roman"/>
                      <w:sz w:val="14"/>
                      <w:szCs w:val="14"/>
                      <w:lang w:val="en-US" w:eastAsia="en-US"/>
                    </w:rPr>
                    <w:t>Научнопоље</w:t>
                  </w:r>
                  <w:proofErr w:type="spellEnd"/>
                </w:p>
              </w:tc>
              <w:tc>
                <w:tcPr>
                  <w:tcW w:w="850" w:type="dxa"/>
                  <w:shd w:val="clear" w:color="auto" w:fill="D9D9D9"/>
                  <w:vAlign w:val="center"/>
                </w:tcPr>
                <w:p w:rsidR="00F80ADC" w:rsidRPr="00CC69FF" w:rsidRDefault="00F80ADC" w:rsidP="00D84C7E">
                  <w:pPr>
                    <w:suppressAutoHyphens w:val="0"/>
                    <w:spacing w:after="0" w:line="240" w:lineRule="auto"/>
                    <w:ind w:left="-108" w:right="-108"/>
                    <w:jc w:val="center"/>
                    <w:rPr>
                      <w:rFonts w:ascii="Times New Roman" w:eastAsia="Times New Roman" w:hAnsi="Times New Roman"/>
                      <w:sz w:val="14"/>
                      <w:szCs w:val="14"/>
                      <w:lang w:val="en-US" w:eastAsia="en-US"/>
                    </w:rPr>
                  </w:pPr>
                  <w:proofErr w:type="spellStart"/>
                  <w:r w:rsidRPr="00CC69FF">
                    <w:rPr>
                      <w:rFonts w:ascii="Times New Roman" w:eastAsia="Times New Roman" w:hAnsi="Times New Roman"/>
                      <w:sz w:val="14"/>
                      <w:szCs w:val="14"/>
                      <w:lang w:val="en-US" w:eastAsia="en-US"/>
                    </w:rPr>
                    <w:t>Времеактивностинаставногособља</w:t>
                  </w:r>
                  <w:proofErr w:type="spellEnd"/>
                </w:p>
              </w:tc>
              <w:tc>
                <w:tcPr>
                  <w:tcW w:w="825" w:type="dxa"/>
                  <w:shd w:val="clear" w:color="auto" w:fill="D9D9D9"/>
                  <w:vAlign w:val="center"/>
                </w:tcPr>
                <w:p w:rsidR="00F80ADC" w:rsidRPr="00CC69FF" w:rsidRDefault="00F80ADC" w:rsidP="00D84C7E">
                  <w:pPr>
                    <w:suppressAutoHyphens w:val="0"/>
                    <w:spacing w:after="0" w:line="240" w:lineRule="auto"/>
                    <w:ind w:left="-108" w:right="-134"/>
                    <w:jc w:val="center"/>
                    <w:rPr>
                      <w:rFonts w:ascii="Times New Roman" w:eastAsia="Times New Roman" w:hAnsi="Times New Roman"/>
                      <w:sz w:val="14"/>
                      <w:szCs w:val="14"/>
                      <w:lang w:val="en-US" w:eastAsia="en-US"/>
                    </w:rPr>
                  </w:pPr>
                  <w:proofErr w:type="spellStart"/>
                  <w:r w:rsidRPr="00CC69FF">
                    <w:rPr>
                      <w:rFonts w:ascii="Times New Roman" w:eastAsia="Times New Roman" w:hAnsi="Times New Roman"/>
                      <w:sz w:val="14"/>
                      <w:szCs w:val="14"/>
                      <w:lang w:val="en-US" w:eastAsia="en-US"/>
                    </w:rPr>
                    <w:t>Времеза</w:t>
                  </w:r>
                  <w:r w:rsidR="00D84C7E">
                    <w:rPr>
                      <w:rFonts w:ascii="Times New Roman" w:eastAsia="Times New Roman" w:hAnsi="Times New Roman"/>
                      <w:sz w:val="14"/>
                      <w:szCs w:val="14"/>
                      <w:lang w:val="en-US" w:eastAsia="en-US"/>
                    </w:rPr>
                    <w:t>самоста</w:t>
                  </w:r>
                  <w:proofErr w:type="spellEnd"/>
                  <w:r w:rsidR="00D84C7E">
                    <w:rPr>
                      <w:rFonts w:ascii="Times New Roman" w:eastAsia="Times New Roman" w:hAnsi="Times New Roman"/>
                      <w:sz w:val="14"/>
                      <w:szCs w:val="14"/>
                      <w:lang w:eastAsia="en-US"/>
                    </w:rPr>
                    <w:t>лн</w:t>
                  </w:r>
                  <w:proofErr w:type="spellStart"/>
                  <w:r w:rsidRPr="00CC69FF">
                    <w:rPr>
                      <w:rFonts w:ascii="Times New Roman" w:eastAsia="Times New Roman" w:hAnsi="Times New Roman"/>
                      <w:sz w:val="14"/>
                      <w:szCs w:val="14"/>
                      <w:lang w:val="en-US" w:eastAsia="en-US"/>
                    </w:rPr>
                    <w:t>ирад</w:t>
                  </w:r>
                  <w:proofErr w:type="spellEnd"/>
                </w:p>
              </w:tc>
              <w:tc>
                <w:tcPr>
                  <w:tcW w:w="876" w:type="dxa"/>
                  <w:shd w:val="clear" w:color="auto" w:fill="D9D9D9"/>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val="en-US" w:eastAsia="en-US"/>
                    </w:rPr>
                  </w:pPr>
                  <w:proofErr w:type="spellStart"/>
                  <w:r w:rsidRPr="00CC69FF">
                    <w:rPr>
                      <w:rFonts w:ascii="Times New Roman" w:eastAsia="Times New Roman" w:hAnsi="Times New Roman"/>
                      <w:sz w:val="14"/>
                      <w:szCs w:val="14"/>
                      <w:lang w:val="en-US" w:eastAsia="en-US"/>
                    </w:rPr>
                    <w:t>Остало</w:t>
                  </w:r>
                  <w:proofErr w:type="spellEnd"/>
                  <w:r w:rsidRPr="00CC69FF">
                    <w:rPr>
                      <w:rFonts w:ascii="Times New Roman" w:eastAsia="Times New Roman" w:hAnsi="Times New Roman"/>
                      <w:sz w:val="14"/>
                      <w:szCs w:val="14"/>
                      <w:lang w:val="en-US" w:eastAsia="en-US"/>
                    </w:rPr>
                    <w:t xml:space="preserve"> (</w:t>
                  </w:r>
                  <w:proofErr w:type="spellStart"/>
                  <w:r w:rsidRPr="00CC69FF">
                    <w:rPr>
                      <w:rFonts w:ascii="Times New Roman" w:eastAsia="Times New Roman" w:hAnsi="Times New Roman"/>
                      <w:sz w:val="14"/>
                      <w:szCs w:val="14"/>
                      <w:lang w:val="en-US" w:eastAsia="en-US"/>
                    </w:rPr>
                    <w:t>стручнапракса</w:t>
                  </w:r>
                  <w:proofErr w:type="spellEnd"/>
                  <w:r w:rsidRPr="00CC69FF">
                    <w:rPr>
                      <w:rFonts w:ascii="Times New Roman" w:eastAsia="Times New Roman" w:hAnsi="Times New Roman"/>
                      <w:sz w:val="14"/>
                      <w:szCs w:val="14"/>
                      <w:lang w:val="en-US" w:eastAsia="en-US"/>
                    </w:rPr>
                    <w:t xml:space="preserve">, </w:t>
                  </w:r>
                  <w:proofErr w:type="spellStart"/>
                  <w:r w:rsidRPr="00CC69FF">
                    <w:rPr>
                      <w:rFonts w:ascii="Times New Roman" w:eastAsia="Times New Roman" w:hAnsi="Times New Roman"/>
                      <w:sz w:val="14"/>
                      <w:szCs w:val="14"/>
                      <w:lang w:val="en-US" w:eastAsia="en-US"/>
                    </w:rPr>
                    <w:t>сајмови</w:t>
                  </w:r>
                  <w:proofErr w:type="spellEnd"/>
                  <w:r w:rsidRPr="00CC69FF">
                    <w:rPr>
                      <w:rFonts w:ascii="Times New Roman" w:eastAsia="Times New Roman" w:hAnsi="Times New Roman"/>
                      <w:sz w:val="14"/>
                      <w:szCs w:val="14"/>
                      <w:lang w:val="en-US" w:eastAsia="en-US"/>
                    </w:rPr>
                    <w:t xml:space="preserve"> и </w:t>
                  </w:r>
                  <w:proofErr w:type="spellStart"/>
                  <w:r w:rsidRPr="00CC69FF">
                    <w:rPr>
                      <w:rFonts w:ascii="Times New Roman" w:eastAsia="Times New Roman" w:hAnsi="Times New Roman"/>
                      <w:sz w:val="14"/>
                      <w:szCs w:val="14"/>
                      <w:lang w:val="en-US" w:eastAsia="en-US"/>
                    </w:rPr>
                    <w:t>др</w:t>
                  </w:r>
                  <w:proofErr w:type="spellEnd"/>
                  <w:r w:rsidRPr="00CC69FF">
                    <w:rPr>
                      <w:rFonts w:ascii="Times New Roman" w:eastAsia="Times New Roman" w:hAnsi="Times New Roman"/>
                      <w:sz w:val="14"/>
                      <w:szCs w:val="14"/>
                      <w:lang w:val="en-US" w:eastAsia="en-US"/>
                    </w:rPr>
                    <w:t>.)</w:t>
                  </w:r>
                </w:p>
              </w:tc>
              <w:tc>
                <w:tcPr>
                  <w:tcW w:w="818" w:type="dxa"/>
                  <w:shd w:val="clear" w:color="auto" w:fill="D9D9D9"/>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val="en-US" w:eastAsia="en-US"/>
                    </w:rPr>
                  </w:pPr>
                  <w:proofErr w:type="spellStart"/>
                  <w:r w:rsidRPr="00CC69FF">
                    <w:rPr>
                      <w:rFonts w:ascii="Times New Roman" w:eastAsia="Times New Roman" w:hAnsi="Times New Roman"/>
                      <w:sz w:val="14"/>
                      <w:szCs w:val="14"/>
                      <w:lang w:val="en-US" w:eastAsia="en-US"/>
                    </w:rPr>
                    <w:t>Времезаприпремупроверезнања</w:t>
                  </w:r>
                  <w:proofErr w:type="spellEnd"/>
                </w:p>
              </w:tc>
              <w:tc>
                <w:tcPr>
                  <w:tcW w:w="769" w:type="dxa"/>
                  <w:shd w:val="clear" w:color="auto" w:fill="D9D9D9"/>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val="en-US" w:eastAsia="en-US"/>
                    </w:rPr>
                  </w:pPr>
                  <w:proofErr w:type="spellStart"/>
                  <w:r w:rsidRPr="00CC69FF">
                    <w:rPr>
                      <w:rFonts w:ascii="Times New Roman" w:eastAsia="Times New Roman" w:hAnsi="Times New Roman"/>
                      <w:sz w:val="14"/>
                      <w:szCs w:val="14"/>
                      <w:lang w:val="en-US" w:eastAsia="en-US"/>
                    </w:rPr>
                    <w:t>Времезапроверузнања</w:t>
                  </w:r>
                  <w:proofErr w:type="spellEnd"/>
                </w:p>
              </w:tc>
              <w:tc>
                <w:tcPr>
                  <w:tcW w:w="628" w:type="dxa"/>
                  <w:shd w:val="clear" w:color="auto" w:fill="D9D9D9"/>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ЕСПБ</w:t>
                  </w:r>
                </w:p>
              </w:tc>
            </w:tr>
            <w:tr w:rsidR="00F80ADC" w:rsidRPr="00CC69FF" w:rsidTr="00D1459C">
              <w:tc>
                <w:tcPr>
                  <w:tcW w:w="367" w:type="dxa"/>
                </w:tcPr>
                <w:p w:rsidR="00F80ADC" w:rsidRPr="00CC69FF" w:rsidRDefault="00F80ADC" w:rsidP="00D1459C">
                  <w:pPr>
                    <w:widowControl w:val="0"/>
                    <w:suppressAutoHyphens w:val="0"/>
                    <w:autoSpaceDE w:val="0"/>
                    <w:autoSpaceDN w:val="0"/>
                    <w:adjustRightInd w:val="0"/>
                    <w:spacing w:after="0" w:line="240" w:lineRule="auto"/>
                    <w:jc w:val="both"/>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1.</w:t>
                  </w:r>
                </w:p>
              </w:tc>
              <w:tc>
                <w:tcPr>
                  <w:tcW w:w="1203" w:type="dxa"/>
                  <w:vAlign w:val="center"/>
                </w:tcPr>
                <w:p w:rsidR="00F80ADC" w:rsidRPr="00CD2262" w:rsidRDefault="005C51A6" w:rsidP="00D1459C">
                  <w:pPr>
                    <w:widowControl w:val="0"/>
                    <w:suppressAutoHyphens w:val="0"/>
                    <w:autoSpaceDE w:val="0"/>
                    <w:autoSpaceDN w:val="0"/>
                    <w:adjustRightInd w:val="0"/>
                    <w:spacing w:after="0" w:line="240" w:lineRule="auto"/>
                    <w:jc w:val="center"/>
                    <w:rPr>
                      <w:rFonts w:ascii="Times New Roman" w:eastAsia="Times New Roman" w:hAnsi="Times New Roman"/>
                      <w:bCs/>
                      <w:sz w:val="14"/>
                      <w:szCs w:val="14"/>
                      <w:shd w:val="clear" w:color="auto" w:fill="FFFFFF"/>
                      <w:lang w:eastAsia="en-US"/>
                    </w:rPr>
                  </w:pPr>
                  <w:r>
                    <w:rPr>
                      <w:rFonts w:ascii="Times New Roman" w:eastAsia="Times New Roman" w:hAnsi="Times New Roman"/>
                      <w:bCs/>
                      <w:sz w:val="14"/>
                      <w:szCs w:val="14"/>
                      <w:shd w:val="clear" w:color="auto" w:fill="FFFFFF"/>
                      <w:lang w:eastAsia="en-US"/>
                    </w:rPr>
                    <w:t xml:space="preserve">Саобраћај као извор </w:t>
                  </w:r>
                  <w:r>
                    <w:rPr>
                      <w:rFonts w:ascii="Times New Roman" w:eastAsia="Times New Roman" w:hAnsi="Times New Roman"/>
                      <w:bCs/>
                      <w:sz w:val="14"/>
                      <w:szCs w:val="14"/>
                      <w:shd w:val="clear" w:color="auto" w:fill="FFFFFF"/>
                      <w:lang w:eastAsia="en-US"/>
                    </w:rPr>
                    <w:lastRenderedPageBreak/>
                    <w:t xml:space="preserve">загађивања </w:t>
                  </w:r>
                  <w:r w:rsidR="00CD2262">
                    <w:rPr>
                      <w:rFonts w:ascii="Times New Roman" w:eastAsia="Times New Roman" w:hAnsi="Times New Roman"/>
                      <w:bCs/>
                      <w:sz w:val="14"/>
                      <w:szCs w:val="14"/>
                      <w:shd w:val="clear" w:color="auto" w:fill="FFFFFF"/>
                      <w:lang w:eastAsia="en-US"/>
                    </w:rPr>
                    <w:t>животне средине</w:t>
                  </w:r>
                </w:p>
              </w:tc>
              <w:tc>
                <w:tcPr>
                  <w:tcW w:w="1134" w:type="dxa"/>
                  <w:vAlign w:val="center"/>
                </w:tcPr>
                <w:p w:rsidR="00F80ADC" w:rsidRPr="00CD2262" w:rsidRDefault="005C51A6" w:rsidP="00D1459C">
                  <w:pPr>
                    <w:widowControl w:val="0"/>
                    <w:suppressAutoHyphens w:val="0"/>
                    <w:autoSpaceDE w:val="0"/>
                    <w:autoSpaceDN w:val="0"/>
                    <w:adjustRightInd w:val="0"/>
                    <w:spacing w:after="0" w:line="240" w:lineRule="auto"/>
                    <w:rPr>
                      <w:rFonts w:ascii="Times New Roman" w:eastAsia="Times New Roman" w:hAnsi="Times New Roman"/>
                      <w:color w:val="FF0000"/>
                      <w:sz w:val="14"/>
                      <w:szCs w:val="14"/>
                      <w:lang w:eastAsia="en-US"/>
                    </w:rPr>
                  </w:pPr>
                  <w:r>
                    <w:rPr>
                      <w:rFonts w:ascii="Times New Roman" w:eastAsia="Times New Roman" w:hAnsi="Times New Roman"/>
                      <w:sz w:val="14"/>
                      <w:szCs w:val="14"/>
                      <w:lang w:eastAsia="en-US"/>
                    </w:rPr>
                    <w:lastRenderedPageBreak/>
                    <w:t xml:space="preserve">Друмски саобраћај и </w:t>
                  </w:r>
                  <w:r>
                    <w:rPr>
                      <w:rFonts w:ascii="Times New Roman" w:eastAsia="Times New Roman" w:hAnsi="Times New Roman"/>
                      <w:sz w:val="14"/>
                      <w:szCs w:val="14"/>
                      <w:lang w:eastAsia="en-US"/>
                    </w:rPr>
                    <w:lastRenderedPageBreak/>
                    <w:t>транспорт</w:t>
                  </w:r>
                </w:p>
              </w:tc>
              <w:tc>
                <w:tcPr>
                  <w:tcW w:w="1263" w:type="dxa"/>
                  <w:vAlign w:val="center"/>
                </w:tcPr>
                <w:p w:rsidR="00F80ADC" w:rsidRPr="005C51A6" w:rsidRDefault="005C51A6" w:rsidP="00D1459C">
                  <w:pPr>
                    <w:suppressAutoHyphens w:val="0"/>
                    <w:spacing w:after="0" w:line="240" w:lineRule="auto"/>
                    <w:rPr>
                      <w:rFonts w:ascii="Times New Roman" w:eastAsia="Times New Roman" w:hAnsi="Times New Roman"/>
                      <w:sz w:val="14"/>
                      <w:szCs w:val="14"/>
                      <w:lang w:eastAsia="en-US"/>
                    </w:rPr>
                  </w:pPr>
                  <w:r>
                    <w:rPr>
                      <w:rFonts w:ascii="Times New Roman" w:eastAsia="Times New Roman" w:hAnsi="Times New Roman"/>
                      <w:sz w:val="14"/>
                      <w:szCs w:val="14"/>
                      <w:lang w:eastAsia="en-US"/>
                    </w:rPr>
                    <w:lastRenderedPageBreak/>
                    <w:t>Хемија животне средине</w:t>
                  </w:r>
                </w:p>
              </w:tc>
              <w:tc>
                <w:tcPr>
                  <w:tcW w:w="438" w:type="dxa"/>
                  <w:vAlign w:val="center"/>
                </w:tcPr>
                <w:p w:rsidR="00F80ADC" w:rsidRPr="0006052B" w:rsidRDefault="00F80ADC" w:rsidP="00D1459C">
                  <w:pPr>
                    <w:suppressAutoHyphens w:val="0"/>
                    <w:spacing w:after="0" w:line="240" w:lineRule="auto"/>
                    <w:jc w:val="center"/>
                    <w:rPr>
                      <w:rFonts w:ascii="Times New Roman" w:eastAsia="Times New Roman" w:hAnsi="Times New Roman"/>
                      <w:sz w:val="14"/>
                      <w:szCs w:val="14"/>
                      <w:lang w:eastAsia="en-US"/>
                    </w:rPr>
                  </w:pPr>
                  <w:r w:rsidRPr="0006052B">
                    <w:rPr>
                      <w:rFonts w:ascii="Times New Roman" w:eastAsia="Times New Roman" w:hAnsi="Times New Roman"/>
                      <w:sz w:val="14"/>
                      <w:szCs w:val="14"/>
                      <w:lang w:eastAsia="en-US"/>
                    </w:rPr>
                    <w:t>ТТ</w:t>
                  </w:r>
                </w:p>
              </w:tc>
              <w:tc>
                <w:tcPr>
                  <w:tcW w:w="850" w:type="dxa"/>
                  <w:vAlign w:val="center"/>
                </w:tcPr>
                <w:p w:rsidR="00F80ADC" w:rsidRPr="0006052B" w:rsidRDefault="00F80ADC" w:rsidP="00D1459C">
                  <w:pPr>
                    <w:suppressAutoHyphens w:val="0"/>
                    <w:spacing w:after="0" w:line="240" w:lineRule="auto"/>
                    <w:jc w:val="center"/>
                    <w:rPr>
                      <w:rFonts w:ascii="Times New Roman" w:eastAsia="Times New Roman" w:hAnsi="Times New Roman"/>
                      <w:sz w:val="14"/>
                      <w:szCs w:val="14"/>
                      <w:lang w:eastAsia="en-US"/>
                    </w:rPr>
                  </w:pPr>
                  <w:r w:rsidRPr="0006052B">
                    <w:rPr>
                      <w:rFonts w:ascii="Times New Roman" w:eastAsia="Times New Roman" w:hAnsi="Times New Roman"/>
                      <w:sz w:val="14"/>
                      <w:szCs w:val="14"/>
                      <w:lang w:eastAsia="en-US"/>
                    </w:rPr>
                    <w:t>60</w:t>
                  </w:r>
                </w:p>
              </w:tc>
              <w:tc>
                <w:tcPr>
                  <w:tcW w:w="825" w:type="dxa"/>
                  <w:vAlign w:val="center"/>
                </w:tcPr>
                <w:p w:rsidR="00F80ADC" w:rsidRPr="0006052B" w:rsidRDefault="00F80ADC" w:rsidP="00D1459C">
                  <w:pPr>
                    <w:suppressAutoHyphens w:val="0"/>
                    <w:spacing w:after="0" w:line="240" w:lineRule="auto"/>
                    <w:jc w:val="center"/>
                    <w:rPr>
                      <w:rFonts w:ascii="Times New Roman" w:eastAsia="Times New Roman" w:hAnsi="Times New Roman"/>
                      <w:sz w:val="14"/>
                      <w:szCs w:val="14"/>
                      <w:lang w:eastAsia="en-US"/>
                    </w:rPr>
                  </w:pPr>
                  <w:r w:rsidRPr="0006052B">
                    <w:rPr>
                      <w:rFonts w:ascii="Times New Roman" w:eastAsia="Times New Roman" w:hAnsi="Times New Roman"/>
                      <w:sz w:val="14"/>
                      <w:szCs w:val="14"/>
                      <w:lang w:eastAsia="en-US"/>
                    </w:rPr>
                    <w:t>180</w:t>
                  </w:r>
                </w:p>
              </w:tc>
              <w:tc>
                <w:tcPr>
                  <w:tcW w:w="876" w:type="dxa"/>
                  <w:vAlign w:val="center"/>
                </w:tcPr>
                <w:p w:rsidR="00F80ADC" w:rsidRPr="0006052B" w:rsidRDefault="00F80ADC" w:rsidP="00D1459C">
                  <w:pPr>
                    <w:suppressAutoHyphens w:val="0"/>
                    <w:spacing w:after="0" w:line="240" w:lineRule="auto"/>
                    <w:jc w:val="center"/>
                    <w:rPr>
                      <w:rFonts w:ascii="Times New Roman" w:eastAsia="Times New Roman" w:hAnsi="Times New Roman"/>
                      <w:sz w:val="14"/>
                      <w:szCs w:val="14"/>
                      <w:lang w:eastAsia="en-US"/>
                    </w:rPr>
                  </w:pPr>
                  <w:r w:rsidRPr="0006052B">
                    <w:rPr>
                      <w:rFonts w:ascii="Times New Roman" w:eastAsia="Times New Roman" w:hAnsi="Times New Roman"/>
                      <w:sz w:val="14"/>
                      <w:szCs w:val="14"/>
                      <w:lang w:eastAsia="en-US"/>
                    </w:rPr>
                    <w:t>24</w:t>
                  </w:r>
                </w:p>
              </w:tc>
              <w:tc>
                <w:tcPr>
                  <w:tcW w:w="818" w:type="dxa"/>
                  <w:vAlign w:val="center"/>
                </w:tcPr>
                <w:p w:rsidR="00F80ADC" w:rsidRPr="0006052B" w:rsidRDefault="00F80ADC" w:rsidP="00D1459C">
                  <w:pPr>
                    <w:suppressAutoHyphens w:val="0"/>
                    <w:spacing w:after="0" w:line="240" w:lineRule="auto"/>
                    <w:jc w:val="center"/>
                    <w:rPr>
                      <w:rFonts w:ascii="Times New Roman" w:eastAsia="Times New Roman" w:hAnsi="Times New Roman"/>
                      <w:sz w:val="14"/>
                      <w:szCs w:val="14"/>
                      <w:lang w:eastAsia="en-US"/>
                    </w:rPr>
                  </w:pPr>
                  <w:r w:rsidRPr="0006052B">
                    <w:rPr>
                      <w:rFonts w:ascii="Times New Roman" w:eastAsia="Times New Roman" w:hAnsi="Times New Roman"/>
                      <w:sz w:val="14"/>
                      <w:szCs w:val="14"/>
                      <w:lang w:eastAsia="en-US"/>
                    </w:rPr>
                    <w:t>3</w:t>
                  </w:r>
                </w:p>
              </w:tc>
              <w:tc>
                <w:tcPr>
                  <w:tcW w:w="769" w:type="dxa"/>
                  <w:vAlign w:val="center"/>
                </w:tcPr>
                <w:p w:rsidR="00F80ADC" w:rsidRPr="0006052B" w:rsidRDefault="00F80ADC" w:rsidP="00D1459C">
                  <w:pPr>
                    <w:suppressAutoHyphens w:val="0"/>
                    <w:spacing w:after="0" w:line="240" w:lineRule="auto"/>
                    <w:jc w:val="center"/>
                    <w:rPr>
                      <w:rFonts w:ascii="Times New Roman" w:eastAsia="Times New Roman" w:hAnsi="Times New Roman"/>
                      <w:sz w:val="14"/>
                      <w:szCs w:val="14"/>
                      <w:lang w:eastAsia="en-US"/>
                    </w:rPr>
                  </w:pPr>
                  <w:r w:rsidRPr="0006052B">
                    <w:rPr>
                      <w:rFonts w:ascii="Times New Roman" w:eastAsia="Times New Roman" w:hAnsi="Times New Roman"/>
                      <w:sz w:val="14"/>
                      <w:szCs w:val="14"/>
                      <w:lang w:eastAsia="en-US"/>
                    </w:rPr>
                    <w:t>3</w:t>
                  </w:r>
                </w:p>
              </w:tc>
              <w:tc>
                <w:tcPr>
                  <w:tcW w:w="628" w:type="dxa"/>
                  <w:vAlign w:val="center"/>
                </w:tcPr>
                <w:p w:rsidR="00F80ADC" w:rsidRPr="0006052B" w:rsidRDefault="00F80ADC" w:rsidP="00D1459C">
                  <w:pPr>
                    <w:suppressAutoHyphens w:val="0"/>
                    <w:spacing w:after="0" w:line="240" w:lineRule="auto"/>
                    <w:jc w:val="center"/>
                    <w:rPr>
                      <w:rFonts w:ascii="Times New Roman" w:eastAsia="Times New Roman" w:hAnsi="Times New Roman"/>
                      <w:sz w:val="14"/>
                      <w:szCs w:val="14"/>
                      <w:lang w:eastAsia="en-US"/>
                    </w:rPr>
                  </w:pPr>
                  <w:r w:rsidRPr="0006052B">
                    <w:rPr>
                      <w:rFonts w:ascii="Times New Roman" w:eastAsia="Times New Roman" w:hAnsi="Times New Roman"/>
                      <w:sz w:val="14"/>
                      <w:szCs w:val="14"/>
                      <w:lang w:eastAsia="en-US"/>
                    </w:rPr>
                    <w:t>6</w:t>
                  </w:r>
                </w:p>
              </w:tc>
            </w:tr>
            <w:tr w:rsidR="00F80ADC" w:rsidRPr="00CC69FF" w:rsidTr="00D1459C">
              <w:trPr>
                <w:trHeight w:val="283"/>
              </w:trPr>
              <w:tc>
                <w:tcPr>
                  <w:tcW w:w="367" w:type="dxa"/>
                </w:tcPr>
                <w:p w:rsidR="00F80ADC" w:rsidRPr="0006052B" w:rsidRDefault="00F80ADC" w:rsidP="00D1459C">
                  <w:pPr>
                    <w:suppressAutoHyphens w:val="0"/>
                    <w:spacing w:after="0" w:line="240" w:lineRule="auto"/>
                    <w:jc w:val="both"/>
                    <w:rPr>
                      <w:rFonts w:ascii="Times New Roman" w:eastAsia="Times New Roman" w:hAnsi="Times New Roman"/>
                      <w:sz w:val="14"/>
                      <w:szCs w:val="14"/>
                      <w:lang w:eastAsia="en-US"/>
                    </w:rPr>
                  </w:pPr>
                  <w:r w:rsidRPr="0006052B">
                    <w:rPr>
                      <w:rFonts w:ascii="Times New Roman" w:eastAsia="Times New Roman" w:hAnsi="Times New Roman"/>
                      <w:sz w:val="14"/>
                      <w:szCs w:val="14"/>
                      <w:lang w:eastAsia="en-US"/>
                    </w:rPr>
                    <w:lastRenderedPageBreak/>
                    <w:t>2.</w:t>
                  </w:r>
                </w:p>
              </w:tc>
              <w:tc>
                <w:tcPr>
                  <w:tcW w:w="1203" w:type="dxa"/>
                  <w:vAlign w:val="center"/>
                </w:tcPr>
                <w:p w:rsidR="00F80ADC" w:rsidRPr="00387CAE" w:rsidRDefault="005C51A6" w:rsidP="00D1459C">
                  <w:pPr>
                    <w:suppressAutoHyphens w:val="0"/>
                    <w:spacing w:after="0" w:line="240" w:lineRule="auto"/>
                    <w:jc w:val="center"/>
                    <w:rPr>
                      <w:rFonts w:ascii="Times New Roman" w:eastAsia="Times New Roman" w:hAnsi="Times New Roman"/>
                      <w:sz w:val="14"/>
                      <w:szCs w:val="14"/>
                      <w:lang w:eastAsia="en-US"/>
                    </w:rPr>
                  </w:pPr>
                  <w:r>
                    <w:rPr>
                      <w:rFonts w:ascii="Times New Roman" w:eastAsia="Times New Roman" w:hAnsi="Times New Roman"/>
                      <w:sz w:val="14"/>
                      <w:szCs w:val="14"/>
                      <w:lang w:eastAsia="en-US"/>
                    </w:rPr>
                    <w:t>М</w:t>
                  </w:r>
                  <w:r w:rsidR="00CD2262" w:rsidRPr="00387CAE">
                    <w:rPr>
                      <w:rFonts w:ascii="Times New Roman" w:eastAsia="Times New Roman" w:hAnsi="Times New Roman"/>
                      <w:sz w:val="14"/>
                      <w:szCs w:val="14"/>
                      <w:lang w:eastAsia="en-US"/>
                    </w:rPr>
                    <w:t>енаџмент</w:t>
                  </w:r>
                  <w:r>
                    <w:rPr>
                      <w:rFonts w:ascii="Times New Roman" w:eastAsia="Times New Roman" w:hAnsi="Times New Roman"/>
                      <w:sz w:val="14"/>
                      <w:szCs w:val="14"/>
                      <w:lang w:eastAsia="en-US"/>
                    </w:rPr>
                    <w:t xml:space="preserve"> у саобраћају</w:t>
                  </w:r>
                </w:p>
              </w:tc>
              <w:tc>
                <w:tcPr>
                  <w:tcW w:w="1134" w:type="dxa"/>
                  <w:vAlign w:val="center"/>
                </w:tcPr>
                <w:p w:rsidR="00F80ADC" w:rsidRPr="00387CAE" w:rsidRDefault="005C51A6" w:rsidP="00D1459C">
                  <w:pPr>
                    <w:suppressAutoHyphens w:val="0"/>
                    <w:spacing w:after="0" w:line="240" w:lineRule="auto"/>
                    <w:ind w:right="-82"/>
                    <w:rPr>
                      <w:rFonts w:ascii="Times New Roman" w:eastAsia="Times New Roman" w:hAnsi="Times New Roman"/>
                      <w:sz w:val="14"/>
                      <w:szCs w:val="14"/>
                      <w:lang w:eastAsia="en-US"/>
                    </w:rPr>
                  </w:pPr>
                  <w:r>
                    <w:rPr>
                      <w:rFonts w:ascii="Times New Roman" w:eastAsia="Times New Roman" w:hAnsi="Times New Roman"/>
                      <w:sz w:val="14"/>
                      <w:szCs w:val="14"/>
                      <w:lang w:eastAsia="en-US"/>
                    </w:rPr>
                    <w:t>Друмски саобраћај и трансопрт</w:t>
                  </w:r>
                </w:p>
              </w:tc>
              <w:tc>
                <w:tcPr>
                  <w:tcW w:w="1263" w:type="dxa"/>
                  <w:vAlign w:val="center"/>
                </w:tcPr>
                <w:p w:rsidR="00F80ADC" w:rsidRPr="00387CAE" w:rsidRDefault="00F80ADC" w:rsidP="00D1459C">
                  <w:pPr>
                    <w:suppressAutoHyphens w:val="0"/>
                    <w:spacing w:after="0" w:line="240" w:lineRule="auto"/>
                    <w:rPr>
                      <w:rFonts w:ascii="Times New Roman" w:eastAsia="Times New Roman" w:hAnsi="Times New Roman"/>
                      <w:sz w:val="14"/>
                      <w:szCs w:val="14"/>
                      <w:lang w:eastAsia="en-US"/>
                    </w:rPr>
                  </w:pPr>
                  <w:r w:rsidRPr="0006052B">
                    <w:rPr>
                      <w:rFonts w:ascii="Times New Roman" w:eastAsia="Times New Roman" w:hAnsi="Times New Roman"/>
                      <w:sz w:val="14"/>
                      <w:szCs w:val="14"/>
                      <w:lang w:eastAsia="en-US"/>
                    </w:rPr>
                    <w:t>М</w:t>
                  </w:r>
                  <w:r w:rsidR="00387CAE" w:rsidRPr="00387CAE">
                    <w:rPr>
                      <w:rFonts w:ascii="Times New Roman" w:eastAsia="Times New Roman" w:hAnsi="Times New Roman"/>
                      <w:sz w:val="14"/>
                      <w:szCs w:val="14"/>
                      <w:lang w:eastAsia="en-US"/>
                    </w:rPr>
                    <w:t>енаџмент и бизнис</w:t>
                  </w:r>
                </w:p>
              </w:tc>
              <w:tc>
                <w:tcPr>
                  <w:tcW w:w="438" w:type="dxa"/>
                  <w:vAlign w:val="center"/>
                </w:tcPr>
                <w:p w:rsidR="00F80ADC" w:rsidRPr="0006052B" w:rsidRDefault="00F80ADC" w:rsidP="00D1459C">
                  <w:pPr>
                    <w:suppressAutoHyphens w:val="0"/>
                    <w:spacing w:after="0" w:line="240" w:lineRule="auto"/>
                    <w:jc w:val="center"/>
                    <w:rPr>
                      <w:rFonts w:ascii="Times New Roman" w:eastAsia="Times New Roman" w:hAnsi="Times New Roman"/>
                      <w:sz w:val="14"/>
                      <w:szCs w:val="14"/>
                      <w:lang w:eastAsia="en-US"/>
                    </w:rPr>
                  </w:pPr>
                  <w:r w:rsidRPr="0006052B">
                    <w:rPr>
                      <w:rFonts w:ascii="Times New Roman" w:eastAsia="Times New Roman" w:hAnsi="Times New Roman"/>
                      <w:sz w:val="14"/>
                      <w:szCs w:val="14"/>
                      <w:lang w:eastAsia="en-US"/>
                    </w:rPr>
                    <w:t>ДХ</w:t>
                  </w:r>
                </w:p>
              </w:tc>
              <w:tc>
                <w:tcPr>
                  <w:tcW w:w="850" w:type="dxa"/>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eastAsia="en-US"/>
                    </w:rPr>
                  </w:pPr>
                  <w:r w:rsidRPr="00CC69FF">
                    <w:rPr>
                      <w:rFonts w:ascii="Times New Roman" w:eastAsia="Times New Roman" w:hAnsi="Times New Roman"/>
                      <w:sz w:val="14"/>
                      <w:szCs w:val="14"/>
                      <w:lang w:eastAsia="en-US"/>
                    </w:rPr>
                    <w:t>60</w:t>
                  </w:r>
                </w:p>
              </w:tc>
              <w:tc>
                <w:tcPr>
                  <w:tcW w:w="825" w:type="dxa"/>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eastAsia="en-US"/>
                    </w:rPr>
                  </w:pPr>
                  <w:r w:rsidRPr="0006052B">
                    <w:rPr>
                      <w:rFonts w:ascii="Times New Roman" w:eastAsia="Times New Roman" w:hAnsi="Times New Roman"/>
                      <w:sz w:val="14"/>
                      <w:szCs w:val="14"/>
                      <w:lang w:eastAsia="en-US"/>
                    </w:rPr>
                    <w:t>1</w:t>
                  </w:r>
                  <w:r w:rsidRPr="00CC69FF">
                    <w:rPr>
                      <w:rFonts w:ascii="Times New Roman" w:eastAsia="Times New Roman" w:hAnsi="Times New Roman"/>
                      <w:sz w:val="14"/>
                      <w:szCs w:val="14"/>
                      <w:lang w:eastAsia="en-US"/>
                    </w:rPr>
                    <w:t>80</w:t>
                  </w:r>
                </w:p>
              </w:tc>
              <w:tc>
                <w:tcPr>
                  <w:tcW w:w="876" w:type="dxa"/>
                  <w:vAlign w:val="center"/>
                </w:tcPr>
                <w:p w:rsidR="00F80ADC" w:rsidRPr="0006052B" w:rsidRDefault="00F80ADC" w:rsidP="00D1459C">
                  <w:pPr>
                    <w:suppressAutoHyphens w:val="0"/>
                    <w:spacing w:after="0" w:line="240" w:lineRule="auto"/>
                    <w:jc w:val="center"/>
                    <w:rPr>
                      <w:rFonts w:ascii="Times New Roman" w:eastAsia="Times New Roman" w:hAnsi="Times New Roman"/>
                      <w:sz w:val="14"/>
                      <w:szCs w:val="14"/>
                      <w:lang w:eastAsia="en-US"/>
                    </w:rPr>
                  </w:pPr>
                  <w:r w:rsidRPr="0006052B">
                    <w:rPr>
                      <w:rFonts w:ascii="Times New Roman" w:eastAsia="Times New Roman" w:hAnsi="Times New Roman"/>
                      <w:sz w:val="14"/>
                      <w:szCs w:val="14"/>
                      <w:lang w:eastAsia="en-US"/>
                    </w:rPr>
                    <w:t>24</w:t>
                  </w:r>
                </w:p>
              </w:tc>
              <w:tc>
                <w:tcPr>
                  <w:tcW w:w="818" w:type="dxa"/>
                  <w:vAlign w:val="center"/>
                </w:tcPr>
                <w:p w:rsidR="00F80ADC" w:rsidRPr="0006052B" w:rsidRDefault="00F80ADC" w:rsidP="00D1459C">
                  <w:pPr>
                    <w:suppressAutoHyphens w:val="0"/>
                    <w:spacing w:after="0" w:line="240" w:lineRule="auto"/>
                    <w:jc w:val="center"/>
                    <w:rPr>
                      <w:rFonts w:ascii="Times New Roman" w:eastAsia="Times New Roman" w:hAnsi="Times New Roman"/>
                      <w:sz w:val="14"/>
                      <w:szCs w:val="14"/>
                      <w:lang w:eastAsia="en-US"/>
                    </w:rPr>
                  </w:pPr>
                  <w:r w:rsidRPr="0006052B">
                    <w:rPr>
                      <w:rFonts w:ascii="Times New Roman" w:eastAsia="Times New Roman" w:hAnsi="Times New Roman"/>
                      <w:sz w:val="14"/>
                      <w:szCs w:val="14"/>
                      <w:lang w:eastAsia="en-US"/>
                    </w:rPr>
                    <w:t>3</w:t>
                  </w:r>
                </w:p>
              </w:tc>
              <w:tc>
                <w:tcPr>
                  <w:tcW w:w="769" w:type="dxa"/>
                  <w:vAlign w:val="center"/>
                </w:tcPr>
                <w:p w:rsidR="00F80ADC" w:rsidRPr="0006052B" w:rsidRDefault="00F80ADC" w:rsidP="00D1459C">
                  <w:pPr>
                    <w:suppressAutoHyphens w:val="0"/>
                    <w:spacing w:after="0" w:line="240" w:lineRule="auto"/>
                    <w:jc w:val="center"/>
                    <w:rPr>
                      <w:rFonts w:ascii="Times New Roman" w:eastAsia="Times New Roman" w:hAnsi="Times New Roman"/>
                      <w:sz w:val="14"/>
                      <w:szCs w:val="14"/>
                      <w:lang w:eastAsia="en-US"/>
                    </w:rPr>
                  </w:pPr>
                  <w:r w:rsidRPr="0006052B">
                    <w:rPr>
                      <w:rFonts w:ascii="Times New Roman" w:eastAsia="Times New Roman" w:hAnsi="Times New Roman"/>
                      <w:sz w:val="14"/>
                      <w:szCs w:val="14"/>
                      <w:lang w:eastAsia="en-US"/>
                    </w:rPr>
                    <w:t>3</w:t>
                  </w:r>
                </w:p>
              </w:tc>
              <w:tc>
                <w:tcPr>
                  <w:tcW w:w="628" w:type="dxa"/>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eastAsia="en-US"/>
                    </w:rPr>
                  </w:pPr>
                  <w:r w:rsidRPr="00CC69FF">
                    <w:rPr>
                      <w:rFonts w:ascii="Times New Roman" w:eastAsia="Times New Roman" w:hAnsi="Times New Roman"/>
                      <w:sz w:val="14"/>
                      <w:szCs w:val="14"/>
                      <w:lang w:eastAsia="en-US"/>
                    </w:rPr>
                    <w:t>6</w:t>
                  </w:r>
                </w:p>
              </w:tc>
            </w:tr>
          </w:tbl>
          <w:p w:rsidR="00F80ADC" w:rsidRPr="00CC69FF" w:rsidRDefault="00F80ADC" w:rsidP="00F80ADC">
            <w:pPr>
              <w:suppressAutoHyphens w:val="0"/>
              <w:spacing w:after="0" w:line="240" w:lineRule="auto"/>
              <w:jc w:val="both"/>
              <w:rPr>
                <w:rFonts w:ascii="Times New Roman" w:eastAsia="Times New Roman" w:hAnsi="Times New Roman"/>
                <w:lang w:eastAsia="en-US"/>
              </w:rPr>
            </w:pPr>
          </w:p>
          <w:p w:rsidR="00F80ADC" w:rsidRPr="002D70E6" w:rsidRDefault="00F80ADC" w:rsidP="00F80ADC">
            <w:pPr>
              <w:spacing w:after="120" w:line="240" w:lineRule="auto"/>
              <w:jc w:val="both"/>
              <w:rPr>
                <w:rFonts w:ascii="Times New Roman" w:eastAsia="Times New Roman" w:hAnsi="Times New Roman"/>
                <w:i/>
                <w:lang w:val="ru-RU" w:eastAsia="en-US"/>
              </w:rPr>
            </w:pPr>
            <w:r w:rsidRPr="00CC69FF">
              <w:rPr>
                <w:rFonts w:ascii="Times New Roman" w:eastAsia="Times New Roman" w:hAnsi="Times New Roman"/>
                <w:i/>
                <w:lang w:val="ru-RU" w:eastAsia="en-US"/>
              </w:rPr>
              <w:t xml:space="preserve">6. Прилажу се процене постигнућа студената у постизању намераваних исхода учења. Високошколска установа описује стратегију и коришћене методе којима проверава постизање исхода учења за сваки студијски програм. Установа процењује у којој мери се постигнути резултати поклапају са планираним исходима учења. </w:t>
            </w:r>
          </w:p>
          <w:p w:rsidR="00F80ADC" w:rsidRPr="002D70E6" w:rsidRDefault="00F80ADC" w:rsidP="00F80ADC">
            <w:pPr>
              <w:suppressAutoHyphens w:val="0"/>
              <w:spacing w:after="120" w:line="240" w:lineRule="auto"/>
              <w:jc w:val="both"/>
              <w:rPr>
                <w:rFonts w:ascii="Times New Roman" w:eastAsia="Times New Roman" w:hAnsi="Times New Roman"/>
                <w:lang w:val="ru-RU" w:eastAsia="en-US"/>
              </w:rPr>
            </w:pPr>
            <w:r w:rsidRPr="00CC69FF">
              <w:rPr>
                <w:rFonts w:ascii="Times New Roman" w:eastAsia="Times New Roman" w:hAnsi="Times New Roman"/>
                <w:lang w:eastAsia="en-US"/>
              </w:rPr>
              <w:t>Одсек Врање</w:t>
            </w:r>
            <w:r w:rsidRPr="002D70E6">
              <w:rPr>
                <w:rFonts w:ascii="Times New Roman" w:eastAsia="Times New Roman" w:hAnsi="Times New Roman"/>
                <w:lang w:val="ru-RU" w:eastAsia="en-US"/>
              </w:rPr>
              <w:t>послесвакогспроведеногиспитногрокаанализирауспешностстудирањанасвимстудијскимпрограмима, поутврђенимкритеријумима. Такојемогућестећиувид у средњуоценустуденатапопојединимпредметимакодпојединихнаставника, степенпролазности, степенодустајањаодиспитанасвимстудијскимпрограмима.</w:t>
            </w:r>
          </w:p>
          <w:p w:rsidR="00F80ADC" w:rsidRPr="002D70E6" w:rsidRDefault="00F80ADC" w:rsidP="00F80ADC">
            <w:pPr>
              <w:spacing w:after="120" w:line="240" w:lineRule="auto"/>
              <w:jc w:val="both"/>
              <w:rPr>
                <w:rFonts w:ascii="Times New Roman" w:eastAsia="Times New Roman" w:hAnsi="Times New Roman"/>
                <w:i/>
                <w:lang w:val="ru-RU" w:eastAsia="en-US"/>
              </w:rPr>
            </w:pPr>
            <w:r w:rsidRPr="00CC69FF">
              <w:rPr>
                <w:rFonts w:ascii="Times New Roman" w:eastAsia="Times New Roman" w:hAnsi="Times New Roman"/>
                <w:i/>
                <w:lang w:val="ru-RU" w:eastAsia="en-US"/>
              </w:rPr>
              <w:t>7. На конкретном примеру једног предмета или модула акредитованог студијског програма из сваке области одговарајућег научног или уметничког поља, установа описује све активности учења потребне за достизање очекиваних исхода учења (време проведено на активностима које директно води наставно особље, време проведено у самосталном раду, на обавезној стручној пракси, време потребно за припрему за проверу знања и време обухваћено самом провером знања), кроз удео ових активности у укупној вредности ЕСПБ за дати предмет/модул.</w:t>
            </w:r>
          </w:p>
          <w:p w:rsidR="00204C74" w:rsidRPr="003E23F5" w:rsidRDefault="00F80ADC" w:rsidP="00F80ADC">
            <w:pPr>
              <w:suppressAutoHyphens w:val="0"/>
              <w:spacing w:after="120" w:line="240" w:lineRule="auto"/>
              <w:jc w:val="both"/>
              <w:rPr>
                <w:rFonts w:ascii="Times New Roman" w:eastAsia="Times New Roman" w:hAnsi="Times New Roman"/>
                <w:lang w:eastAsia="en-US"/>
              </w:rPr>
            </w:pPr>
            <w:r w:rsidRPr="002D70E6">
              <w:rPr>
                <w:rFonts w:ascii="Times New Roman" w:eastAsia="Times New Roman" w:hAnsi="Times New Roman"/>
                <w:lang w:val="ru-RU" w:eastAsia="en-US"/>
              </w:rPr>
              <w:t xml:space="preserve">Оптерећењестудената у изучавањупредметанаосновним, специјалистичкимструковнимстудијамаимастерструковнимстудијамаизрачунатојенаоснову ЕСПБ, притомејезасваки ЕСПБ предвиђенодастудентутроши 30 часоваучења, штоје у складусапрепорукама КАПК (25 до 30 часова). У дефинисањуоптерећењастуденатаполазисеодчињеницедасе у токушколскегодинеизводиактивнанастава у току 30 недеља и дасестудентнаактивнојнаставиангажујеминимално 20 часоваседмично, тедаукупноангажовањестудентаизноси 180 ЕСПБ </w:t>
            </w:r>
            <w:r w:rsidRPr="00CC69FF">
              <w:rPr>
                <w:rFonts w:ascii="Times New Roman" w:eastAsia="Times New Roman" w:hAnsi="Times New Roman"/>
                <w:lang w:val="en-US" w:eastAsia="en-US"/>
              </w:rPr>
              <w:t>x</w:t>
            </w:r>
            <w:r w:rsidRPr="002D70E6">
              <w:rPr>
                <w:rFonts w:ascii="Times New Roman" w:eastAsia="Times New Roman" w:hAnsi="Times New Roman"/>
                <w:lang w:val="ru-RU" w:eastAsia="en-US"/>
              </w:rPr>
              <w:t xml:space="preserve"> 30 = 5.400 часова у токушколскегодине. </w:t>
            </w:r>
          </w:p>
          <w:p w:rsidR="00204C74" w:rsidRDefault="00F80ADC" w:rsidP="00204C74">
            <w:pPr>
              <w:widowControl w:val="0"/>
              <w:suppressAutoHyphens w:val="0"/>
              <w:autoSpaceDE w:val="0"/>
              <w:autoSpaceDN w:val="0"/>
              <w:adjustRightInd w:val="0"/>
              <w:spacing w:after="240" w:line="240" w:lineRule="auto"/>
              <w:contextualSpacing/>
              <w:jc w:val="both"/>
              <w:rPr>
                <w:rFonts w:ascii="Times New Roman" w:eastAsia="Times New Roman" w:hAnsi="Times New Roman"/>
                <w:i/>
                <w:lang w:val="ru-RU" w:eastAsia="sr-Latn-CS"/>
              </w:rPr>
            </w:pPr>
            <w:r w:rsidRPr="00CC69FF">
              <w:rPr>
                <w:rFonts w:ascii="Times New Roman" w:eastAsia="Times New Roman" w:hAnsi="Times New Roman"/>
                <w:i/>
                <w:lang w:val="ru-RU" w:eastAsia="sr-Latn-CS"/>
              </w:rPr>
              <w:t>8. Високошколска установа документује да је процена оптерећења студената неопходног за постизање задатих исхода учења (ЕСПБ) предмет редовне провере, путем праћења и прикупљања повратних информација од студената.</w:t>
            </w:r>
          </w:p>
          <w:p w:rsidR="003E23F5" w:rsidRPr="00204C74" w:rsidRDefault="003E23F5" w:rsidP="00204C74">
            <w:pPr>
              <w:widowControl w:val="0"/>
              <w:suppressAutoHyphens w:val="0"/>
              <w:autoSpaceDE w:val="0"/>
              <w:autoSpaceDN w:val="0"/>
              <w:adjustRightInd w:val="0"/>
              <w:spacing w:after="240" w:line="240" w:lineRule="auto"/>
              <w:contextualSpacing/>
              <w:jc w:val="both"/>
              <w:rPr>
                <w:rFonts w:ascii="Times New Roman" w:eastAsia="Times New Roman" w:hAnsi="Times New Roman"/>
                <w:i/>
                <w:lang w:val="ru-RU" w:eastAsia="sr-Latn-CS"/>
              </w:rPr>
            </w:pPr>
          </w:p>
          <w:p w:rsidR="00F80ADC" w:rsidRPr="00CC69FF" w:rsidRDefault="00F80ADC" w:rsidP="00204C74">
            <w:pPr>
              <w:suppressAutoHyphens w:val="0"/>
              <w:autoSpaceDE w:val="0"/>
              <w:spacing w:before="120" w:after="120" w:line="240" w:lineRule="auto"/>
              <w:jc w:val="both"/>
              <w:rPr>
                <w:rFonts w:ascii="Times New Roman" w:eastAsia="Times New Roman" w:hAnsi="Times New Roman"/>
                <w:lang w:val="ru-RU" w:eastAsia="en-US"/>
              </w:rPr>
            </w:pPr>
            <w:r w:rsidRPr="002D70E6">
              <w:rPr>
                <w:rFonts w:ascii="Times New Roman" w:eastAsia="Times New Roman" w:hAnsi="Times New Roman"/>
                <w:lang w:val="ru-RU" w:eastAsia="sr-Latn-CS"/>
              </w:rPr>
              <w:t>Наставноособље, ненаставно</w:t>
            </w:r>
            <w:r w:rsidRPr="002D70E6">
              <w:rPr>
                <w:rFonts w:ascii="Times New Roman" w:eastAsia="Times New Roman" w:hAnsi="Times New Roman"/>
                <w:lang w:val="ru-RU" w:eastAsia="en-US"/>
              </w:rPr>
              <w:t>особље и</w:t>
            </w:r>
            <w:r w:rsidRPr="00CC69FF">
              <w:rPr>
                <w:rFonts w:ascii="Times New Roman" w:eastAsia="Times New Roman" w:hAnsi="Times New Roman"/>
                <w:lang w:val="ru-RU" w:eastAsia="en-US"/>
              </w:rPr>
              <w:t xml:space="preserve"> студенти који су чланови</w:t>
            </w:r>
            <w:r w:rsidRPr="00CC69FF">
              <w:rPr>
                <w:rFonts w:ascii="Times New Roman" w:eastAsia="Times New Roman" w:hAnsi="Times New Roman"/>
                <w:color w:val="000000" w:themeColor="text1"/>
                <w:lang w:val="ru-RU" w:eastAsia="en-US"/>
              </w:rPr>
              <w:t xml:space="preserve"> Комисије за самовредновање </w:t>
            </w:r>
            <w:r w:rsidRPr="00CC69FF">
              <w:rPr>
                <w:rFonts w:ascii="Times New Roman" w:eastAsia="Times New Roman" w:hAnsi="Times New Roman"/>
                <w:color w:val="000000" w:themeColor="text1"/>
                <w:lang w:eastAsia="en-US"/>
              </w:rPr>
              <w:t xml:space="preserve">и унутрашње </w:t>
            </w:r>
            <w:r w:rsidRPr="00CC69FF">
              <w:rPr>
                <w:rFonts w:ascii="Times New Roman" w:eastAsia="Times New Roman" w:hAnsi="Times New Roman"/>
                <w:color w:val="000000" w:themeColor="text1"/>
                <w:lang w:val="ru-RU" w:eastAsia="en-US"/>
              </w:rPr>
              <w:t xml:space="preserve">обезбеђење </w:t>
            </w:r>
            <w:r w:rsidRPr="00CC69FF">
              <w:rPr>
                <w:rFonts w:ascii="Times New Roman" w:eastAsia="Times New Roman" w:hAnsi="Times New Roman"/>
                <w:color w:val="000000" w:themeColor="text1"/>
                <w:lang w:eastAsia="en-US"/>
              </w:rPr>
              <w:t xml:space="preserve">квалитета </w:t>
            </w:r>
            <w:r w:rsidRPr="00CC69FF">
              <w:rPr>
                <w:rFonts w:ascii="Times New Roman" w:hAnsi="Times New Roman"/>
                <w:color w:val="000000" w:themeColor="text1"/>
              </w:rPr>
              <w:t>Академије техничко-васпитачких струковних студија</w:t>
            </w:r>
            <w:r w:rsidRPr="00CC69FF">
              <w:rPr>
                <w:rFonts w:ascii="Times New Roman" w:eastAsia="Times New Roman" w:hAnsi="Times New Roman"/>
                <w:lang w:val="ru-RU" w:eastAsia="en-US"/>
              </w:rPr>
              <w:t xml:space="preserve"> имају активно учешће у процени оптерећења студената неопходног за постизање задатих исхода учења (ЕСПБ), који је предмет редовне провере, путем праћења и прикупљања повратних информација од студената након </w:t>
            </w:r>
            <w:r w:rsidRPr="002D70E6">
              <w:rPr>
                <w:rFonts w:ascii="Times New Roman" w:eastAsia="Times New Roman" w:hAnsi="Times New Roman"/>
                <w:lang w:val="ru-RU" w:eastAsia="en-US"/>
              </w:rPr>
              <w:t>анонимногпопуњавањаупитника</w:t>
            </w:r>
            <w:r w:rsidRPr="00CC69FF">
              <w:rPr>
                <w:rFonts w:ascii="Times New Roman" w:eastAsia="Times New Roman" w:hAnsi="Times New Roman"/>
                <w:lang w:val="ru-RU" w:eastAsia="en-US"/>
              </w:rPr>
              <w:t xml:space="preserve"> (анкета). </w:t>
            </w:r>
          </w:p>
          <w:p w:rsidR="00F80ADC" w:rsidRPr="002D70E6" w:rsidRDefault="00F80ADC" w:rsidP="00F80ADC">
            <w:pPr>
              <w:spacing w:after="120" w:line="240" w:lineRule="auto"/>
              <w:jc w:val="both"/>
              <w:rPr>
                <w:rFonts w:ascii="Times New Roman" w:eastAsia="Times New Roman" w:hAnsi="Times New Roman"/>
                <w:i/>
                <w:lang w:val="ru-RU" w:eastAsia="en-US"/>
              </w:rPr>
            </w:pPr>
            <w:r w:rsidRPr="00CC69FF">
              <w:rPr>
                <w:rFonts w:ascii="Times New Roman" w:eastAsia="Times New Roman" w:hAnsi="Times New Roman"/>
                <w:i/>
                <w:lang w:val="ru-RU" w:eastAsia="en-US"/>
              </w:rPr>
              <w:t>9. Установа описује методу егзактног мерења, не процене, оптерећења студенатаза сваки ЕСПБ бод, чиме документује да је додела бодова деловима програма заснована на оптерећењу студената неопходном за постизање исхода учења у формалном смислу. Установа прилаже, уколико располаже таквим подацима, резултате анкете добијене од студената у поступку редовног мониторинга оптерећења. Такође, високошколска установа даје на увид предлог мера и активности које је преузела да би се смањила стопа неуспешности на испитима и усагласило радно оптерећења студената са вредностима ЕСПБ бодова.</w:t>
            </w:r>
          </w:p>
          <w:p w:rsidR="00F80ADC" w:rsidRPr="002D70E6" w:rsidRDefault="00F80ADC" w:rsidP="00F80ADC">
            <w:pPr>
              <w:spacing w:after="120" w:line="240" w:lineRule="auto"/>
              <w:jc w:val="both"/>
              <w:rPr>
                <w:rFonts w:ascii="Times New Roman" w:eastAsia="Times New Roman" w:hAnsi="Times New Roman"/>
                <w:i/>
                <w:lang w:val="ru-RU" w:eastAsia="en-US"/>
              </w:rPr>
            </w:pPr>
            <w:r w:rsidRPr="002D70E6">
              <w:rPr>
                <w:rFonts w:ascii="Times New Roman" w:eastAsia="Times New Roman" w:hAnsi="Times New Roman"/>
                <w:lang w:val="ru-RU" w:eastAsia="en-US"/>
              </w:rPr>
              <w:t xml:space="preserve">У токуједнешколскегодинестудентостварујенајмање 60 ЕСПБ бодова, штоодговарапросечномукупномангажовањустудената у обиму 40–часовнерадненедеље. Један ЕСПБ бодносиизмеђу 25–30 сатирада. Остварених 60 ЕСПБ подразумевадастудент у токугодинеутрошиизмеђу 1500 и 1800 сатирада у свимоблициманаставе и свимоблицимаиндивидуалногучењадабисавладаоградиво. Укупноангажовањестудентасастојисеодактивненаставе (предавања, вежбе, практикуми, семинари и другиоблициактивненаставекојисеприказују и описују у књизипредмета), самосталнограда, колоквијума, испита, израдезавршнихрадова, добровољнограда у локалнојзаједници и </w:t>
            </w:r>
            <w:r w:rsidRPr="002D70E6">
              <w:rPr>
                <w:rFonts w:ascii="Times New Roman" w:eastAsia="Times New Roman" w:hAnsi="Times New Roman"/>
                <w:lang w:val="ru-RU" w:eastAsia="en-US"/>
              </w:rPr>
              <w:lastRenderedPageBreak/>
              <w:t>другихвидоваангажовања. Укупанбројчасоваактивненаставенасвимстудијскимпрограмима и свимнивоимастудијанеможебитимањиод 600 часова у токушколскегодине. Укупанбројчасоваактивненаставејенајмање 600 часовагодишње. Наставасеодвија у току 30 недеља, изчегаследида у једнојнедељистудентмораиматинајмање 20 часоваактивненаставе. Тајфондчасоваактивненаставепредстављаминималнибројчасовакојинаставноособљенастудијскомпрограмудајестудентима.</w:t>
            </w:r>
          </w:p>
          <w:p w:rsidR="00F80ADC" w:rsidRPr="002D70E6" w:rsidRDefault="00F80ADC" w:rsidP="00F80ADC">
            <w:pPr>
              <w:suppressAutoHyphens w:val="0"/>
              <w:spacing w:after="120" w:line="240" w:lineRule="auto"/>
              <w:jc w:val="both"/>
              <w:rPr>
                <w:rFonts w:ascii="Times New Roman" w:eastAsia="Times New Roman" w:hAnsi="Times New Roman"/>
                <w:lang w:val="ru-RU" w:eastAsia="en-US"/>
              </w:rPr>
            </w:pPr>
            <w:r w:rsidRPr="002D70E6">
              <w:rPr>
                <w:rFonts w:ascii="Times New Roman" w:eastAsia="Times New Roman" w:hAnsi="Times New Roman"/>
                <w:lang w:val="ru-RU" w:eastAsia="en-US"/>
              </w:rPr>
              <w:t xml:space="preserve">Разликаизмеђуукупногброја 1500–1800 сати и часоваактивненаставепредстављабројчасовакојестудентутрошина: самосталнирад, колоквијуме, испите, израдузавршних, специјалитичких и </w:t>
            </w:r>
            <w:r w:rsidRPr="00CC69FF">
              <w:rPr>
                <w:rFonts w:ascii="Times New Roman" w:eastAsia="Times New Roman" w:hAnsi="Times New Roman"/>
                <w:lang w:eastAsia="en-US"/>
              </w:rPr>
              <w:t xml:space="preserve">завршних </w:t>
            </w:r>
            <w:r w:rsidRPr="002D70E6">
              <w:rPr>
                <w:rFonts w:ascii="Times New Roman" w:eastAsia="Times New Roman" w:hAnsi="Times New Roman"/>
                <w:lang w:val="ru-RU" w:eastAsia="en-US"/>
              </w:rPr>
              <w:t>мастеррадова, добровољнирад и другевидовеангажовања у токушколскегодине.</w:t>
            </w:r>
          </w:p>
          <w:p w:rsidR="00F80ADC" w:rsidRPr="002D70E6" w:rsidRDefault="00F80ADC" w:rsidP="00F80ADC">
            <w:pPr>
              <w:suppressAutoHyphens w:val="0"/>
              <w:spacing w:after="120" w:line="240" w:lineRule="auto"/>
              <w:jc w:val="both"/>
              <w:rPr>
                <w:rFonts w:ascii="Times New Roman" w:eastAsia="Times New Roman" w:hAnsi="Times New Roman"/>
                <w:lang w:val="ru-RU" w:eastAsia="en-US"/>
              </w:rPr>
            </w:pPr>
            <w:r w:rsidRPr="002D70E6">
              <w:rPr>
                <w:rFonts w:ascii="Times New Roman" w:eastAsia="Times New Roman" w:hAnsi="Times New Roman"/>
                <w:lang w:val="ru-RU" w:eastAsia="en-US"/>
              </w:rPr>
              <w:t>Број ЕСПБ бодованапојединачномпредметупредстављаукупноангажовањестудента: укупногбројачасоваактивненаставе и укупногбројасатиактивногиндиви</w:t>
            </w:r>
            <w:r w:rsidR="00C53B02">
              <w:rPr>
                <w:rFonts w:ascii="Times New Roman" w:eastAsia="Times New Roman" w:hAnsi="Times New Roman"/>
                <w:lang w:val="ru-RU" w:eastAsia="en-US"/>
              </w:rPr>
              <w:t>д</w:t>
            </w:r>
            <w:r w:rsidRPr="002D70E6">
              <w:rPr>
                <w:rFonts w:ascii="Times New Roman" w:eastAsia="Times New Roman" w:hAnsi="Times New Roman"/>
                <w:lang w:val="ru-RU" w:eastAsia="en-US"/>
              </w:rPr>
              <w:t>уалноградастудента</w:t>
            </w:r>
            <w:r w:rsidRPr="00CC69FF">
              <w:rPr>
                <w:rFonts w:ascii="Times New Roman" w:eastAsia="Times New Roman" w:hAnsi="Times New Roman"/>
                <w:lang w:eastAsia="en-US"/>
              </w:rPr>
              <w:t>, (</w:t>
            </w:r>
            <w:r w:rsidRPr="002D70E6">
              <w:rPr>
                <w:rFonts w:ascii="Times New Roman" w:eastAsia="Times New Roman" w:hAnsi="Times New Roman"/>
                <w:lang w:val="ru-RU" w:eastAsia="en-US"/>
              </w:rPr>
              <w:t>Например, предметкојиима 6 ЕСПБ бодоваобухватаукупно 180 сатирада, и можепредстављати 6 часоваактивненаставе (3+3 нанедељномнивоу) и 90 сатикојестудентутро</w:t>
            </w:r>
            <w:r w:rsidRPr="00CC69FF">
              <w:rPr>
                <w:rFonts w:ascii="Times New Roman" w:eastAsia="Times New Roman" w:hAnsi="Times New Roman"/>
                <w:lang w:eastAsia="en-US"/>
              </w:rPr>
              <w:t>ш</w:t>
            </w:r>
            <w:r w:rsidRPr="002D70E6">
              <w:rPr>
                <w:rFonts w:ascii="Times New Roman" w:eastAsia="Times New Roman" w:hAnsi="Times New Roman"/>
                <w:lang w:val="ru-RU" w:eastAsia="en-US"/>
              </w:rPr>
              <w:t>и у самосталномраду, колоквијумима, испиту...Предметможеимати 6 ЕСПБ бодоваакојеорганизовандаима 4 часаактивненаставе (2+2 или 4+0) и 120 сатикојестудентутроши у свимдругимоблицимарада. Значиукупанброј ЕСПБ приписанпредметусенемораобавезнопоклапатисачасовиманаставе).</w:t>
            </w:r>
          </w:p>
          <w:p w:rsidR="00F80ADC" w:rsidRPr="00AD17A5" w:rsidRDefault="00F80ADC" w:rsidP="00F80ADC">
            <w:pPr>
              <w:suppressAutoHyphens w:val="0"/>
              <w:spacing w:after="120" w:line="240" w:lineRule="auto"/>
              <w:jc w:val="both"/>
              <w:rPr>
                <w:rFonts w:ascii="Times New Roman" w:eastAsia="Times New Roman" w:hAnsi="Times New Roman"/>
                <w:lang w:eastAsia="en-US"/>
              </w:rPr>
            </w:pPr>
            <w:r w:rsidRPr="00AD17A5">
              <w:rPr>
                <w:rFonts w:ascii="Times New Roman" w:eastAsia="Times New Roman" w:hAnsi="Times New Roman"/>
                <w:lang w:val="ru-RU" w:eastAsia="en-US"/>
              </w:rPr>
              <w:t xml:space="preserve">Правилником о </w:t>
            </w:r>
            <w:r w:rsidR="003E23F5" w:rsidRPr="00AD17A5">
              <w:rPr>
                <w:rFonts w:ascii="Times New Roman" w:eastAsia="Times New Roman" w:hAnsi="Times New Roman"/>
                <w:lang w:val="ru-RU" w:eastAsia="en-US"/>
              </w:rPr>
              <w:t xml:space="preserve">стандардима и поступцима за самовредновање и унутрашње </w:t>
            </w:r>
            <w:r w:rsidRPr="00AD17A5">
              <w:rPr>
                <w:rFonts w:ascii="Times New Roman" w:eastAsia="Times New Roman" w:hAnsi="Times New Roman"/>
                <w:lang w:eastAsia="en-US"/>
              </w:rPr>
              <w:t>обезбеђењ</w:t>
            </w:r>
            <w:r w:rsidR="003E23F5" w:rsidRPr="00AD17A5">
              <w:rPr>
                <w:rFonts w:ascii="Times New Roman" w:eastAsia="Times New Roman" w:hAnsi="Times New Roman"/>
                <w:lang w:eastAsia="en-US"/>
              </w:rPr>
              <w:t>е</w:t>
            </w:r>
            <w:r w:rsidRPr="00AD17A5">
              <w:rPr>
                <w:rFonts w:ascii="Times New Roman" w:eastAsia="Times New Roman" w:hAnsi="Times New Roman"/>
                <w:lang w:eastAsia="en-US"/>
              </w:rPr>
              <w:t xml:space="preserve">, </w:t>
            </w:r>
            <w:r w:rsidRPr="00AD17A5">
              <w:rPr>
                <w:rFonts w:ascii="Times New Roman" w:eastAsia="Times New Roman" w:hAnsi="Times New Roman"/>
                <w:lang w:val="ru-RU" w:eastAsia="en-US"/>
              </w:rPr>
              <w:t>квалитета</w:t>
            </w:r>
            <w:r w:rsidRPr="00AD17A5">
              <w:rPr>
                <w:rFonts w:ascii="Times New Roman" w:eastAsia="Times New Roman" w:hAnsi="Times New Roman"/>
                <w:lang w:eastAsia="en-US"/>
              </w:rPr>
              <w:t>Академије техничко-васпитачких струковних студија</w:t>
            </w:r>
            <w:r w:rsidRPr="00AD17A5">
              <w:rPr>
                <w:rFonts w:ascii="Times New Roman" w:eastAsia="Times New Roman" w:hAnsi="Times New Roman"/>
                <w:lang w:val="ru-RU" w:eastAsia="en-US"/>
              </w:rPr>
              <w:t>предвиђеноједаосновниметодстудентскогвредновањабудеанонимнопопуњавањеупитника (анкета) у комзначајнуулогуимају и студенти. Анонимнопопуњавањеупитникаспроводисенакрајунаставе у свакомсеместру. Анализарезултатапопуњенихупитникапредметједискусије и усвајањаодстранечлановаНаставно–стручногвећа.</w:t>
            </w:r>
            <w:r w:rsidRPr="00AD17A5">
              <w:rPr>
                <w:rFonts w:ascii="Times New Roman" w:eastAsia="Times New Roman" w:hAnsi="Times New Roman"/>
                <w:lang w:eastAsia="en-US"/>
              </w:rPr>
              <w:t xml:space="preserve"> Одсек Врање предлажемере и активностирадисмањењастопенеуспешностинаиспитима и усаглашавањарадногоптерећењастуденатасавредностима ЕСПБ бодова. </w:t>
            </w:r>
          </w:p>
          <w:p w:rsidR="00F80ADC" w:rsidRPr="002D70E6" w:rsidRDefault="00F80ADC" w:rsidP="00F80ADC">
            <w:pPr>
              <w:spacing w:after="120" w:line="240" w:lineRule="auto"/>
              <w:jc w:val="both"/>
              <w:rPr>
                <w:rFonts w:ascii="Times New Roman" w:eastAsia="Times New Roman" w:hAnsi="Times New Roman"/>
                <w:i/>
                <w:lang w:eastAsia="en-US"/>
              </w:rPr>
            </w:pPr>
            <w:r w:rsidRPr="00CC69FF">
              <w:rPr>
                <w:rFonts w:ascii="Times New Roman" w:eastAsia="Times New Roman" w:hAnsi="Times New Roman"/>
                <w:i/>
                <w:lang w:val="ru-RU" w:eastAsia="en-US"/>
              </w:rPr>
              <w:t>10. Високошколска установа приказује да се унапређивање и континуирано осавремењивање постојећих студијских програма заснива на развоју науке или уметности и новим захтевима који се постављају пред дати образовни профил.</w:t>
            </w:r>
          </w:p>
          <w:p w:rsidR="00F80ADC" w:rsidRPr="002D70E6" w:rsidRDefault="00F80ADC" w:rsidP="00F80ADC">
            <w:pPr>
              <w:suppressAutoHyphens w:val="0"/>
              <w:spacing w:after="120" w:line="240" w:lineRule="auto"/>
              <w:jc w:val="both"/>
              <w:rPr>
                <w:rFonts w:ascii="Times New Roman" w:eastAsia="Times New Roman" w:hAnsi="Times New Roman"/>
                <w:lang w:eastAsia="en-US"/>
              </w:rPr>
            </w:pPr>
            <w:r w:rsidRPr="002D70E6">
              <w:rPr>
                <w:rFonts w:ascii="Times New Roman" w:eastAsia="Times New Roman" w:hAnsi="Times New Roman"/>
                <w:lang w:eastAsia="en-US"/>
              </w:rPr>
              <w:t>НавишеседницаКатедри и Наставно–стручнихвећаразматранисукурикулумипредметасвихстудијскихпрограма, накончегасупредложенеизмене и допуне, у складусаразвојемнауке и захтевимапраксе и у складусаобразовнимпрофиломсвршенихстуденатанастудијскимпрограмима. Уколико у наредномпериоду, некепредложенеизмене и допунебудуусвојенеодстранеодговарајућихКатедри, истећебитипрослеђенеНаставном–стручномвећу, накончијегусвајањабинекеизмене и допунемоглебитипрослеђенеНационалномтелузаакредитацију и проверуквалитета у високомобразовањуСрбије (НАТ).</w:t>
            </w:r>
          </w:p>
          <w:p w:rsidR="00F80ADC" w:rsidRPr="002D70E6" w:rsidRDefault="00F80ADC" w:rsidP="00F80ADC">
            <w:pPr>
              <w:spacing w:after="120" w:line="240" w:lineRule="auto"/>
              <w:jc w:val="both"/>
              <w:rPr>
                <w:rFonts w:ascii="Times New Roman" w:eastAsia="Times New Roman" w:hAnsi="Times New Roman"/>
                <w:i/>
                <w:lang w:eastAsia="en-US"/>
              </w:rPr>
            </w:pPr>
            <w:r w:rsidRPr="00CC69FF">
              <w:rPr>
                <w:rFonts w:ascii="Times New Roman" w:eastAsia="Times New Roman" w:hAnsi="Times New Roman"/>
                <w:i/>
                <w:lang w:val="ru-RU" w:eastAsia="en-US"/>
              </w:rPr>
              <w:t xml:space="preserve">11. Пружају се докази да су наставници и студенти упознати су са дефинисаним захтевима које дипломски рад (теза) треба да испуни, посебно у погледу академске методологије, формалних аспеката, практичне оријентације и критеријума оцењивања. </w:t>
            </w:r>
          </w:p>
          <w:p w:rsidR="00F80ADC" w:rsidRPr="00CC69FF" w:rsidRDefault="00F80ADC" w:rsidP="00F80ADC">
            <w:pPr>
              <w:suppressAutoHyphens w:val="0"/>
              <w:spacing w:after="120" w:line="240" w:lineRule="auto"/>
              <w:jc w:val="both"/>
              <w:rPr>
                <w:rFonts w:ascii="Times New Roman" w:eastAsia="Times New Roman" w:hAnsi="Times New Roman"/>
                <w:lang w:eastAsia="en-US"/>
              </w:rPr>
            </w:pPr>
            <w:r w:rsidRPr="002D70E6">
              <w:rPr>
                <w:rFonts w:ascii="Times New Roman" w:eastAsia="Times New Roman" w:hAnsi="Times New Roman"/>
                <w:lang w:eastAsia="en-US"/>
              </w:rPr>
              <w:t>Студијскипрограмипрвог (ОСС</w:t>
            </w:r>
            <w:r w:rsidRPr="00CC69FF">
              <w:rPr>
                <w:rFonts w:ascii="Times New Roman" w:eastAsia="Times New Roman" w:hAnsi="Times New Roman"/>
                <w:lang w:eastAsia="en-US"/>
              </w:rPr>
              <w:t>, ССС</w:t>
            </w:r>
            <w:r w:rsidRPr="002D70E6">
              <w:rPr>
                <w:rFonts w:ascii="Times New Roman" w:eastAsia="Times New Roman" w:hAnsi="Times New Roman"/>
                <w:lang w:eastAsia="en-US"/>
              </w:rPr>
              <w:t>) и другогстепенастудија (</w:t>
            </w:r>
            <w:r w:rsidRPr="00CC69FF">
              <w:rPr>
                <w:rFonts w:ascii="Times New Roman" w:eastAsia="Times New Roman" w:hAnsi="Times New Roman"/>
                <w:lang w:eastAsia="en-US"/>
              </w:rPr>
              <w:t>МСС</w:t>
            </w:r>
            <w:r w:rsidRPr="002D70E6">
              <w:rPr>
                <w:rFonts w:ascii="Times New Roman" w:eastAsia="Times New Roman" w:hAnsi="Times New Roman"/>
                <w:lang w:eastAsia="en-US"/>
              </w:rPr>
              <w:t xml:space="preserve">)имајујаснодефинисанусврху и улогу у образовномсистему, условезауписстуденатанастудијскипрограм, условезаполагањепријемногиспита (ОСС </w:t>
            </w:r>
            <w:r w:rsidRPr="00CC69FF">
              <w:rPr>
                <w:rFonts w:ascii="Times New Roman" w:eastAsia="Times New Roman" w:hAnsi="Times New Roman"/>
                <w:lang w:eastAsia="en-US"/>
              </w:rPr>
              <w:t>и</w:t>
            </w:r>
            <w:r w:rsidRPr="002D70E6">
              <w:rPr>
                <w:rFonts w:ascii="Times New Roman" w:eastAsia="Times New Roman" w:hAnsi="Times New Roman"/>
                <w:lang w:eastAsia="en-US"/>
              </w:rPr>
              <w:t xml:space="preserve"> ССС) и објављивањеранглистипримљенихкандидата (ОСС, ССС</w:t>
            </w:r>
            <w:r w:rsidRPr="00CC69FF">
              <w:rPr>
                <w:rFonts w:ascii="Times New Roman" w:eastAsia="Times New Roman" w:hAnsi="Times New Roman"/>
                <w:lang w:eastAsia="en-US"/>
              </w:rPr>
              <w:t>, МСС</w:t>
            </w:r>
            <w:r w:rsidRPr="002D70E6">
              <w:rPr>
                <w:rFonts w:ascii="Times New Roman" w:eastAsia="Times New Roman" w:hAnsi="Times New Roman"/>
                <w:lang w:eastAsia="en-US"/>
              </w:rPr>
              <w:t>).</w:t>
            </w:r>
          </w:p>
          <w:p w:rsidR="00F80ADC" w:rsidRPr="00CC69FF" w:rsidRDefault="00F80ADC" w:rsidP="00F80ADC">
            <w:pPr>
              <w:suppressAutoHyphens w:val="0"/>
              <w:spacing w:after="120" w:line="240" w:lineRule="auto"/>
              <w:jc w:val="both"/>
              <w:rPr>
                <w:rFonts w:ascii="Times New Roman" w:eastAsia="Times New Roman" w:hAnsi="Times New Roman"/>
                <w:lang w:eastAsia="en-US"/>
              </w:rPr>
            </w:pPr>
            <w:r w:rsidRPr="002D70E6">
              <w:rPr>
                <w:rFonts w:ascii="Times New Roman" w:eastAsia="Times New Roman" w:hAnsi="Times New Roman"/>
                <w:lang w:eastAsia="en-US"/>
              </w:rPr>
              <w:t>Наставници и студентисуупознатисадефинисанимзахтевимакојезавршнирад</w:t>
            </w:r>
            <w:r w:rsidRPr="00CC69FF">
              <w:rPr>
                <w:rFonts w:ascii="Times New Roman" w:eastAsia="Times New Roman" w:hAnsi="Times New Roman"/>
                <w:lang w:eastAsia="en-US"/>
              </w:rPr>
              <w:t>,</w:t>
            </w:r>
            <w:r w:rsidRPr="00AB768A">
              <w:rPr>
                <w:rFonts w:ascii="Times New Roman" w:eastAsia="Times New Roman" w:hAnsi="Times New Roman"/>
                <w:lang w:eastAsia="en-US"/>
              </w:rPr>
              <w:t xml:space="preserve">специјалистичкии завршни мастер радтребадаиспуни, посебно у погледуакадемскеметодологије, формалнихаспеката, практичнеоријентације и критеријумаоцењивања. Светојерегулисанопосебнимправилницима и то: Правилником о полагањуиспита и оцењивања на испиту, </w:t>
            </w:r>
            <w:r w:rsidR="00AB0C0C" w:rsidRPr="00AB768A">
              <w:rPr>
                <w:rFonts w:ascii="Times New Roman" w:eastAsia="Times New Roman" w:hAnsi="Times New Roman"/>
                <w:lang w:eastAsia="en-US"/>
              </w:rPr>
              <w:t>као и Правилником о измени и допуни</w:t>
            </w:r>
            <w:r w:rsidR="00AB0C0C" w:rsidRPr="00AB768A">
              <w:rPr>
                <w:rFonts w:ascii="Times New Roman" w:eastAsia="Times New Roman" w:hAnsi="Times New Roman"/>
                <w:lang w:eastAsia="en-US"/>
              </w:rPr>
              <w:t xml:space="preserve"> Правилник</w:t>
            </w:r>
            <w:r w:rsidR="00AB0C0C" w:rsidRPr="00AB768A">
              <w:rPr>
                <w:rFonts w:ascii="Times New Roman" w:eastAsia="Times New Roman" w:hAnsi="Times New Roman"/>
                <w:lang w:eastAsia="en-US"/>
              </w:rPr>
              <w:t>а</w:t>
            </w:r>
            <w:r w:rsidR="00AB0C0C" w:rsidRPr="00AB768A">
              <w:rPr>
                <w:rFonts w:ascii="Times New Roman" w:eastAsia="Times New Roman" w:hAnsi="Times New Roman"/>
                <w:lang w:eastAsia="en-US"/>
              </w:rPr>
              <w:t xml:space="preserve"> о полагању испита и оцењивања на испиту</w:t>
            </w:r>
            <w:r w:rsidR="00AB0C0C" w:rsidRPr="00AB768A">
              <w:rPr>
                <w:rFonts w:ascii="Times New Roman" w:eastAsia="Times New Roman" w:hAnsi="Times New Roman"/>
                <w:lang w:eastAsia="en-US"/>
              </w:rPr>
              <w:t xml:space="preserve">, </w:t>
            </w:r>
            <w:r w:rsidRPr="00AB768A">
              <w:rPr>
                <w:rFonts w:ascii="Times New Roman" w:eastAsia="Times New Roman" w:hAnsi="Times New Roman"/>
                <w:lang w:eastAsia="en-US"/>
              </w:rPr>
              <w:t>Правилима студија Академије техничко-васпитачких струковних студија,Прaвилником о специјалистичкимструковнимстудијама,</w:t>
            </w:r>
            <w:r w:rsidR="00AB0C0C" w:rsidRPr="00AB768A">
              <w:rPr>
                <w:rFonts w:ascii="Times New Roman" w:eastAsia="Times New Roman" w:hAnsi="Times New Roman"/>
                <w:lang w:eastAsia="en-US"/>
              </w:rPr>
              <w:t xml:space="preserve"> као и Правилником о измени и допуни Правилника о </w:t>
            </w:r>
            <w:r w:rsidR="00AB0C0C" w:rsidRPr="00AB768A">
              <w:rPr>
                <w:rFonts w:ascii="Times New Roman" w:eastAsia="Times New Roman" w:hAnsi="Times New Roman"/>
                <w:lang w:eastAsia="en-US"/>
              </w:rPr>
              <w:lastRenderedPageBreak/>
              <w:t>специјалистичким струковним  студијама,</w:t>
            </w:r>
            <w:r w:rsidRPr="00AB768A">
              <w:rPr>
                <w:rFonts w:ascii="Times New Roman" w:eastAsia="Times New Roman" w:hAnsi="Times New Roman"/>
                <w:lang w:eastAsia="en-US"/>
              </w:rPr>
              <w:t xml:space="preserve"> Правилником о мастер струковним студијама, пријави, припреми и одбрани завршног мастер рада,</w:t>
            </w:r>
            <w:r w:rsidRPr="002D70E6">
              <w:rPr>
                <w:rFonts w:ascii="Times New Roman" w:eastAsia="Times New Roman" w:hAnsi="Times New Roman"/>
                <w:lang w:eastAsia="en-US"/>
              </w:rPr>
              <w:t>којисустудентима и наставницимадоступнинаинтернетстраници</w:t>
            </w:r>
            <w:r w:rsidRPr="00CC69FF">
              <w:rPr>
                <w:rFonts w:ascii="Times New Roman" w:eastAsia="Times New Roman" w:hAnsi="Times New Roman"/>
                <w:lang w:eastAsia="en-US"/>
              </w:rPr>
              <w:t>Одсека Врање</w:t>
            </w:r>
            <w:r w:rsidRPr="002D70E6">
              <w:rPr>
                <w:rFonts w:ascii="Times New Roman" w:eastAsia="Times New Roman" w:hAnsi="Times New Roman"/>
                <w:lang w:eastAsia="en-US"/>
              </w:rPr>
              <w:t xml:space="preserve"> (</w:t>
            </w:r>
            <w:hyperlink r:id="rId11" w:history="1">
              <w:r w:rsidR="00BD751A" w:rsidRPr="002D70E6">
                <w:rPr>
                  <w:rStyle w:val="Hyperlink"/>
                  <w:rFonts w:eastAsia="Times New Roman"/>
                  <w:lang w:eastAsia="en-US"/>
                </w:rPr>
                <w:t>www.odsekvranje.akademijanis.edu.rs</w:t>
              </w:r>
            </w:hyperlink>
            <w:r w:rsidR="00BD751A" w:rsidRPr="002D70E6">
              <w:rPr>
                <w:rFonts w:ascii="Times New Roman" w:eastAsia="Times New Roman" w:hAnsi="Times New Roman"/>
                <w:lang w:eastAsia="en-US"/>
              </w:rPr>
              <w:t>)</w:t>
            </w:r>
          </w:p>
          <w:p w:rsidR="00F80ADC" w:rsidRPr="002D70E6" w:rsidRDefault="00F80ADC" w:rsidP="00F80ADC">
            <w:pPr>
              <w:spacing w:after="120" w:line="240" w:lineRule="auto"/>
              <w:jc w:val="both"/>
              <w:rPr>
                <w:rFonts w:ascii="Times New Roman" w:eastAsia="Times New Roman" w:hAnsi="Times New Roman"/>
                <w:i/>
                <w:lang w:val="ru-RU" w:eastAsia="en-US"/>
              </w:rPr>
            </w:pPr>
            <w:r w:rsidRPr="00CC69FF">
              <w:rPr>
                <w:rFonts w:ascii="Times New Roman" w:eastAsia="Times New Roman" w:hAnsi="Times New Roman"/>
                <w:i/>
                <w:lang w:val="ru-RU" w:eastAsia="en-US"/>
              </w:rPr>
              <w:t>12. Високошколска институција треба да документује на који начин остаје у везиса својим дипломцима. Процењује се релевантност програма за тржиште рада (локално, државно, међународно), као и постигнућа дипломаца у каснијем професионалном развоју.</w:t>
            </w:r>
          </w:p>
          <w:p w:rsidR="00F80ADC" w:rsidRPr="002D70E6" w:rsidRDefault="00F80ADC" w:rsidP="00F80ADC">
            <w:pPr>
              <w:suppressAutoHyphens w:val="0"/>
              <w:spacing w:after="120" w:line="240" w:lineRule="auto"/>
              <w:jc w:val="both"/>
              <w:rPr>
                <w:rFonts w:ascii="Times New Roman" w:eastAsia="Times New Roman" w:hAnsi="Times New Roman"/>
                <w:lang w:val="ru-RU" w:eastAsia="en-US"/>
              </w:rPr>
            </w:pPr>
            <w:r w:rsidRPr="002D70E6">
              <w:rPr>
                <w:rFonts w:ascii="Times New Roman" w:eastAsia="Times New Roman" w:hAnsi="Times New Roman"/>
                <w:lang w:val="ru-RU" w:eastAsia="en-US"/>
              </w:rPr>
              <w:t>Свакистуденткојизавршистудијен</w:t>
            </w:r>
            <w:r w:rsidRPr="00CC69FF">
              <w:rPr>
                <w:rFonts w:ascii="Times New Roman" w:eastAsia="Times New Roman" w:hAnsi="Times New Roman"/>
                <w:lang w:val="en-US" w:eastAsia="en-US"/>
              </w:rPr>
              <w:t>a</w:t>
            </w:r>
            <w:r w:rsidRPr="00CC69FF">
              <w:rPr>
                <w:rFonts w:ascii="Times New Roman" w:eastAsia="Times New Roman" w:hAnsi="Times New Roman"/>
                <w:lang w:eastAsia="en-US"/>
              </w:rPr>
              <w:t>Одсеку Врање</w:t>
            </w:r>
            <w:r w:rsidRPr="002D70E6">
              <w:rPr>
                <w:rFonts w:ascii="Times New Roman" w:eastAsia="Times New Roman" w:hAnsi="Times New Roman"/>
                <w:lang w:val="ru-RU" w:eastAsia="en-US"/>
              </w:rPr>
              <w:t xml:space="preserve">, приликомпреузимањадипломе, попуњава „Упитникзастудентекојисузавршилистудије“ крозкојисеприкупљајуинформације о његовојоценистудијскогпрограма (настава, оцењивање, стеченазнања и вештине, организација и уређење, консултације, средствазаучењенастудијскомпрограму). </w:t>
            </w:r>
          </w:p>
          <w:p w:rsidR="00D25CFE" w:rsidRPr="002D70E6" w:rsidRDefault="00F80ADC" w:rsidP="00F80ADC">
            <w:pPr>
              <w:suppressAutoHyphens w:val="0"/>
              <w:spacing w:after="120" w:line="240" w:lineRule="auto"/>
              <w:jc w:val="both"/>
              <w:rPr>
                <w:rFonts w:ascii="Times New Roman" w:eastAsia="Times New Roman" w:hAnsi="Times New Roman"/>
                <w:lang w:val="ru-RU" w:eastAsia="en-US"/>
              </w:rPr>
            </w:pPr>
            <w:r w:rsidRPr="002D70E6">
              <w:rPr>
                <w:rFonts w:ascii="Times New Roman" w:eastAsia="Times New Roman" w:hAnsi="Times New Roman"/>
                <w:lang w:val="ru-RU" w:eastAsia="en-US"/>
              </w:rPr>
              <w:t>Резултатианкетепослодаваца о степенузадовољствасвршенимстудентима</w:t>
            </w:r>
            <w:r w:rsidRPr="00CC69FF">
              <w:rPr>
                <w:rFonts w:ascii="Times New Roman" w:eastAsia="Times New Roman" w:hAnsi="Times New Roman"/>
                <w:lang w:eastAsia="en-US"/>
              </w:rPr>
              <w:t>Одсека Врање</w:t>
            </w:r>
            <w:r w:rsidRPr="002D70E6">
              <w:rPr>
                <w:rFonts w:ascii="Times New Roman" w:eastAsia="Times New Roman" w:hAnsi="Times New Roman"/>
                <w:lang w:val="ru-RU" w:eastAsia="en-US"/>
              </w:rPr>
              <w:t>, њиховојуспешности у обављањураднихзадатака, напредовању и промоцијиприказанису у Прилогу 4.2. Наовајначин</w:t>
            </w:r>
            <w:r w:rsidRPr="00CC69FF">
              <w:rPr>
                <w:rFonts w:ascii="Times New Roman" w:eastAsia="Times New Roman" w:hAnsi="Times New Roman"/>
                <w:lang w:eastAsia="en-US"/>
              </w:rPr>
              <w:t>Одсек Врање</w:t>
            </w:r>
            <w:r w:rsidRPr="002D70E6">
              <w:rPr>
                <w:rFonts w:ascii="Times New Roman" w:eastAsia="Times New Roman" w:hAnsi="Times New Roman"/>
                <w:lang w:val="ru-RU" w:eastAsia="en-US"/>
              </w:rPr>
              <w:t>стичебитнеинформације о релевантностистудијскихпрограмазатржиштерада.</w:t>
            </w:r>
          </w:p>
          <w:p w:rsidR="00F80ADC" w:rsidRPr="002D70E6" w:rsidRDefault="00F80ADC" w:rsidP="00F80ADC">
            <w:pPr>
              <w:suppressAutoHyphens w:val="0"/>
              <w:spacing w:after="120" w:line="240" w:lineRule="auto"/>
              <w:jc w:val="both"/>
              <w:rPr>
                <w:rFonts w:ascii="Times New Roman" w:eastAsia="Times New Roman" w:hAnsi="Times New Roman"/>
                <w:lang w:val="ru-RU" w:eastAsia="en-US"/>
              </w:rPr>
            </w:pPr>
          </w:p>
          <w:p w:rsidR="00F80ADC" w:rsidRPr="00CC69FF" w:rsidRDefault="00F80ADC" w:rsidP="00F80ADC">
            <w:pPr>
              <w:suppressAutoHyphens w:val="0"/>
              <w:spacing w:before="300" w:after="180" w:line="240" w:lineRule="auto"/>
              <w:jc w:val="both"/>
              <w:rPr>
                <w:rFonts w:ascii="Times New Roman" w:eastAsia="Times New Roman" w:hAnsi="Times New Roman"/>
                <w:b/>
                <w:lang w:val="en-US" w:eastAsia="en-US"/>
              </w:rPr>
            </w:pPr>
            <w:r w:rsidRPr="00CC69FF">
              <w:rPr>
                <w:rFonts w:ascii="Times New Roman" w:eastAsia="Times New Roman" w:hAnsi="Times New Roman"/>
                <w:b/>
                <w:lang w:val="en-US" w:eastAsia="en-US"/>
              </w:rPr>
              <w:t xml:space="preserve">SWОТ </w:t>
            </w:r>
            <w:proofErr w:type="spellStart"/>
            <w:r w:rsidRPr="00CC69FF">
              <w:rPr>
                <w:rFonts w:ascii="Times New Roman" w:eastAsia="Times New Roman" w:hAnsi="Times New Roman"/>
                <w:b/>
                <w:lang w:val="en-US" w:eastAsia="en-US"/>
              </w:rPr>
              <w:t>анализа</w:t>
            </w:r>
            <w:proofErr w:type="spellEnd"/>
          </w:p>
          <w:p w:rsidR="00F80ADC" w:rsidRPr="00CC69FF" w:rsidRDefault="00F80ADC" w:rsidP="00F80ADC">
            <w:pPr>
              <w:suppressAutoHyphens w:val="0"/>
              <w:spacing w:before="60" w:after="60" w:line="240" w:lineRule="auto"/>
              <w:jc w:val="both"/>
              <w:rPr>
                <w:rFonts w:ascii="Times New Roman" w:eastAsia="Times New Roman" w:hAnsi="Times New Roman"/>
                <w:b/>
                <w:bCs/>
                <w:lang w:val="en-US" w:eastAsia="en-US"/>
              </w:rPr>
            </w:pPr>
            <w:r w:rsidRPr="00CC69FF">
              <w:rPr>
                <w:rFonts w:ascii="Times New Roman" w:eastAsia="Times New Roman" w:hAnsi="Times New Roman"/>
                <w:b/>
                <w:bCs/>
                <w:lang w:val="en-US" w:eastAsia="en-US"/>
              </w:rPr>
              <w:t>S – (</w:t>
            </w:r>
            <w:proofErr w:type="spellStart"/>
            <w:r w:rsidRPr="00CC69FF">
              <w:rPr>
                <w:rFonts w:ascii="Times New Roman" w:eastAsia="Times New Roman" w:hAnsi="Times New Roman"/>
                <w:b/>
                <w:bCs/>
                <w:lang w:val="en-US" w:eastAsia="en-US"/>
              </w:rPr>
              <w:t>Strenght</w:t>
            </w:r>
            <w:proofErr w:type="spellEnd"/>
            <w:r w:rsidRPr="00CC69FF">
              <w:rPr>
                <w:rFonts w:ascii="Times New Roman" w:eastAsia="Times New Roman" w:hAnsi="Times New Roman"/>
                <w:b/>
                <w:bCs/>
                <w:lang w:val="en-US" w:eastAsia="en-US"/>
              </w:rPr>
              <w:t xml:space="preserve">): </w:t>
            </w:r>
            <w:proofErr w:type="spellStart"/>
            <w:r w:rsidRPr="00CC69FF">
              <w:rPr>
                <w:rFonts w:ascii="Times New Roman" w:eastAsia="Times New Roman" w:hAnsi="Times New Roman"/>
                <w:b/>
                <w:bCs/>
                <w:lang w:val="en-US" w:eastAsia="en-US"/>
              </w:rPr>
              <w:t>Предности</w:t>
            </w:r>
            <w:proofErr w:type="spellEnd"/>
          </w:p>
          <w:p w:rsidR="00F80ADC" w:rsidRPr="00CC69FF" w:rsidRDefault="00F80ADC" w:rsidP="00F80ADC">
            <w:pPr>
              <w:numPr>
                <w:ilvl w:val="0"/>
                <w:numId w:val="64"/>
              </w:numPr>
              <w:suppressAutoHyphens w:val="0"/>
              <w:spacing w:after="0" w:line="240" w:lineRule="auto"/>
              <w:jc w:val="both"/>
              <w:rPr>
                <w:rFonts w:ascii="Times New Roman" w:eastAsia="Times New Roman" w:hAnsi="Times New Roman"/>
                <w:lang w:val="en-US" w:eastAsia="en-US"/>
              </w:rPr>
            </w:pPr>
            <w:proofErr w:type="spellStart"/>
            <w:r w:rsidRPr="00CC69FF">
              <w:rPr>
                <w:rFonts w:ascii="Times New Roman" w:eastAsia="Times New Roman" w:hAnsi="Times New Roman"/>
                <w:lang w:val="en-US" w:eastAsia="en-US"/>
              </w:rPr>
              <w:t>Јаснодефинисани</w:t>
            </w:r>
            <w:proofErr w:type="spellEnd"/>
            <w:r w:rsidRPr="00CC69FF">
              <w:rPr>
                <w:rFonts w:ascii="Times New Roman" w:eastAsia="Times New Roman" w:hAnsi="Times New Roman"/>
                <w:lang w:val="ru-RU" w:eastAsia="en-US"/>
              </w:rPr>
              <w:t>циљев</w:t>
            </w:r>
            <w:r w:rsidRPr="00CC69FF">
              <w:rPr>
                <w:rFonts w:ascii="Times New Roman" w:eastAsia="Times New Roman" w:hAnsi="Times New Roman"/>
                <w:lang w:val="en-US" w:eastAsia="en-US"/>
              </w:rPr>
              <w:t>и</w:t>
            </w:r>
            <w:r w:rsidRPr="00CC69FF">
              <w:rPr>
                <w:rFonts w:ascii="Times New Roman" w:eastAsia="Times New Roman" w:hAnsi="Times New Roman"/>
                <w:lang w:val="ru-RU" w:eastAsia="en-US"/>
              </w:rPr>
              <w:t xml:space="preserve"> студијских програма и њихова усклађеност са исходима учења</w:t>
            </w:r>
            <w:proofErr w:type="gramStart"/>
            <w:r w:rsidRPr="00CC69FF">
              <w:rPr>
                <w:rFonts w:ascii="Times New Roman" w:eastAsia="Times New Roman" w:hAnsi="Times New Roman"/>
                <w:lang w:val="ru-RU" w:eastAsia="en-US"/>
              </w:rPr>
              <w:t>.</w:t>
            </w:r>
            <w:r w:rsidRPr="00CC69FF">
              <w:rPr>
                <w:rFonts w:ascii="Times New Roman" w:eastAsia="Times New Roman" w:hAnsi="Times New Roman"/>
                <w:lang w:val="en-US" w:eastAsia="en-US"/>
              </w:rPr>
              <w:t>+</w:t>
            </w:r>
            <w:proofErr w:type="gramEnd"/>
            <w:r w:rsidRPr="00CC69FF">
              <w:rPr>
                <w:rFonts w:ascii="Times New Roman" w:eastAsia="Times New Roman" w:hAnsi="Times New Roman"/>
                <w:lang w:val="en-US" w:eastAsia="en-US"/>
              </w:rPr>
              <w:t>+</w:t>
            </w:r>
          </w:p>
          <w:p w:rsidR="00F80ADC" w:rsidRPr="00CC69FF" w:rsidRDefault="00F80ADC" w:rsidP="00F80ADC">
            <w:pPr>
              <w:numPr>
                <w:ilvl w:val="0"/>
                <w:numId w:val="64"/>
              </w:numPr>
              <w:suppressAutoHyphens w:val="0"/>
              <w:spacing w:after="0" w:line="240" w:lineRule="auto"/>
              <w:jc w:val="both"/>
              <w:rPr>
                <w:rFonts w:ascii="Times New Roman" w:eastAsia="Times New Roman" w:hAnsi="Times New Roman"/>
                <w:lang w:val="en-US" w:eastAsia="en-US"/>
              </w:rPr>
            </w:pPr>
            <w:proofErr w:type="spellStart"/>
            <w:r w:rsidRPr="00CC69FF">
              <w:rPr>
                <w:rFonts w:ascii="Times New Roman" w:eastAsia="Times New Roman" w:hAnsi="Times New Roman"/>
                <w:lang w:val="en-US" w:eastAsia="en-US"/>
              </w:rPr>
              <w:t>Активнанаставанавеликомбројупредмета</w:t>
            </w:r>
            <w:proofErr w:type="spellEnd"/>
            <w:r w:rsidRPr="00CC69FF">
              <w:rPr>
                <w:rFonts w:ascii="Times New Roman" w:eastAsia="Times New Roman" w:hAnsi="Times New Roman"/>
                <w:lang w:eastAsia="en-US"/>
              </w:rPr>
              <w:t>.</w:t>
            </w:r>
            <w:r w:rsidRPr="00CC69FF">
              <w:rPr>
                <w:rFonts w:ascii="Times New Roman" w:eastAsia="Times New Roman" w:hAnsi="Times New Roman"/>
                <w:lang w:val="en-US" w:eastAsia="en-US"/>
              </w:rPr>
              <w:t>++</w:t>
            </w:r>
          </w:p>
          <w:p w:rsidR="00F80ADC" w:rsidRPr="00CC69FF" w:rsidRDefault="00F80ADC" w:rsidP="00F80ADC">
            <w:pPr>
              <w:numPr>
                <w:ilvl w:val="0"/>
                <w:numId w:val="64"/>
              </w:numPr>
              <w:suppressAutoHyphens w:val="0"/>
              <w:spacing w:after="0" w:line="240" w:lineRule="auto"/>
              <w:jc w:val="both"/>
              <w:rPr>
                <w:rFonts w:ascii="Times New Roman" w:eastAsia="Times New Roman" w:hAnsi="Times New Roman"/>
                <w:lang w:val="en-US" w:eastAsia="en-US"/>
              </w:rPr>
            </w:pPr>
            <w:proofErr w:type="spellStart"/>
            <w:r w:rsidRPr="00CC69FF">
              <w:rPr>
                <w:rFonts w:ascii="Times New Roman" w:eastAsia="Times New Roman" w:hAnsi="Times New Roman"/>
                <w:lang w:val="en-US" w:eastAsia="en-US"/>
              </w:rPr>
              <w:t>Књигапредметадефинишесадржај</w:t>
            </w:r>
            <w:proofErr w:type="spellEnd"/>
            <w:r w:rsidRPr="00CC69FF">
              <w:rPr>
                <w:rFonts w:ascii="Times New Roman" w:eastAsia="Times New Roman" w:hAnsi="Times New Roman"/>
                <w:lang w:val="en-US" w:eastAsia="en-US"/>
              </w:rPr>
              <w:t xml:space="preserve"> и </w:t>
            </w:r>
            <w:proofErr w:type="spellStart"/>
            <w:r w:rsidRPr="00CC69FF">
              <w:rPr>
                <w:rFonts w:ascii="Times New Roman" w:eastAsia="Times New Roman" w:hAnsi="Times New Roman"/>
                <w:lang w:val="en-US" w:eastAsia="en-US"/>
              </w:rPr>
              <w:t>начинизвођењапредавања</w:t>
            </w:r>
            <w:proofErr w:type="spellEnd"/>
            <w:r w:rsidRPr="00CC69FF">
              <w:rPr>
                <w:rFonts w:ascii="Times New Roman" w:eastAsia="Times New Roman" w:hAnsi="Times New Roman"/>
                <w:lang w:val="en-US" w:eastAsia="en-US"/>
              </w:rPr>
              <w:t xml:space="preserve">, </w:t>
            </w:r>
            <w:proofErr w:type="spellStart"/>
            <w:r w:rsidRPr="00CC69FF">
              <w:rPr>
                <w:rFonts w:ascii="Times New Roman" w:eastAsia="Times New Roman" w:hAnsi="Times New Roman"/>
                <w:lang w:val="en-US" w:eastAsia="en-US"/>
              </w:rPr>
              <w:t>вежби</w:t>
            </w:r>
            <w:proofErr w:type="spellEnd"/>
            <w:r w:rsidRPr="00CC69FF">
              <w:rPr>
                <w:rFonts w:ascii="Times New Roman" w:eastAsia="Times New Roman" w:hAnsi="Times New Roman"/>
                <w:lang w:val="en-US" w:eastAsia="en-US"/>
              </w:rPr>
              <w:t xml:space="preserve">, </w:t>
            </w:r>
            <w:proofErr w:type="spellStart"/>
            <w:r w:rsidRPr="00CC69FF">
              <w:rPr>
                <w:rFonts w:ascii="Times New Roman" w:eastAsia="Times New Roman" w:hAnsi="Times New Roman"/>
                <w:lang w:val="en-US" w:eastAsia="en-US"/>
              </w:rPr>
              <w:t>практичнеобуке</w:t>
            </w:r>
            <w:proofErr w:type="spellEnd"/>
            <w:r w:rsidRPr="00CC69FF">
              <w:rPr>
                <w:rFonts w:ascii="Times New Roman" w:eastAsia="Times New Roman" w:hAnsi="Times New Roman"/>
                <w:lang w:val="en-US" w:eastAsia="en-US"/>
              </w:rPr>
              <w:t xml:space="preserve"> и </w:t>
            </w:r>
            <w:proofErr w:type="spellStart"/>
            <w:r w:rsidRPr="00CC69FF">
              <w:rPr>
                <w:rFonts w:ascii="Times New Roman" w:eastAsia="Times New Roman" w:hAnsi="Times New Roman"/>
                <w:lang w:val="en-US" w:eastAsia="en-US"/>
              </w:rPr>
              <w:t>стручнепраксе</w:t>
            </w:r>
            <w:proofErr w:type="spellEnd"/>
            <w:proofErr w:type="gramStart"/>
            <w:r w:rsidRPr="00CC69FF">
              <w:rPr>
                <w:rFonts w:ascii="Times New Roman" w:eastAsia="Times New Roman" w:hAnsi="Times New Roman"/>
                <w:lang w:eastAsia="en-US"/>
              </w:rPr>
              <w:t>.</w:t>
            </w:r>
            <w:r w:rsidRPr="00CC69FF">
              <w:rPr>
                <w:rFonts w:ascii="Times New Roman" w:eastAsia="Times New Roman" w:hAnsi="Times New Roman"/>
                <w:lang w:val="en-US" w:eastAsia="en-US"/>
              </w:rPr>
              <w:t>+</w:t>
            </w:r>
            <w:proofErr w:type="gramEnd"/>
            <w:r w:rsidRPr="00CC69FF">
              <w:rPr>
                <w:rFonts w:ascii="Times New Roman" w:eastAsia="Times New Roman" w:hAnsi="Times New Roman"/>
                <w:lang w:val="en-US" w:eastAsia="en-US"/>
              </w:rPr>
              <w:t>+</w:t>
            </w:r>
          </w:p>
          <w:p w:rsidR="00F80ADC" w:rsidRPr="00CC69FF" w:rsidRDefault="00F80ADC" w:rsidP="00F80ADC">
            <w:pPr>
              <w:numPr>
                <w:ilvl w:val="0"/>
                <w:numId w:val="64"/>
              </w:numPr>
              <w:suppressAutoHyphens w:val="0"/>
              <w:spacing w:after="0" w:line="240" w:lineRule="auto"/>
              <w:jc w:val="both"/>
              <w:rPr>
                <w:rFonts w:ascii="Times New Roman" w:eastAsia="Times New Roman" w:hAnsi="Times New Roman"/>
                <w:lang w:val="en-US" w:eastAsia="en-US"/>
              </w:rPr>
            </w:pPr>
            <w:r w:rsidRPr="00CC69FF">
              <w:rPr>
                <w:rFonts w:ascii="Times New Roman" w:eastAsia="Times New Roman" w:hAnsi="Times New Roman"/>
                <w:lang w:val="ru-RU" w:eastAsia="en-US"/>
              </w:rPr>
              <w:t>Систем оцењивања је јасан и заснован на мерењу исхода учења.</w:t>
            </w:r>
            <w:r w:rsidRPr="00CC69FF">
              <w:rPr>
                <w:rFonts w:ascii="Times New Roman" w:eastAsia="Times New Roman" w:hAnsi="Times New Roman"/>
                <w:lang w:val="en-US" w:eastAsia="en-US"/>
              </w:rPr>
              <w:t>+++</w:t>
            </w:r>
          </w:p>
          <w:p w:rsidR="00F80ADC" w:rsidRPr="00CC69FF" w:rsidRDefault="00F80ADC" w:rsidP="00F80ADC">
            <w:pPr>
              <w:numPr>
                <w:ilvl w:val="0"/>
                <w:numId w:val="64"/>
              </w:numPr>
              <w:suppressAutoHyphens w:val="0"/>
              <w:spacing w:after="0" w:line="240" w:lineRule="auto"/>
              <w:jc w:val="both"/>
              <w:rPr>
                <w:rFonts w:ascii="Times New Roman" w:eastAsia="Times New Roman" w:hAnsi="Times New Roman"/>
                <w:lang w:val="en-US" w:eastAsia="en-US"/>
              </w:rPr>
            </w:pPr>
            <w:proofErr w:type="spellStart"/>
            <w:r w:rsidRPr="00CC69FF">
              <w:rPr>
                <w:rFonts w:ascii="Times New Roman" w:eastAsia="Times New Roman" w:hAnsi="Times New Roman"/>
                <w:lang w:val="en-US" w:eastAsia="en-US"/>
              </w:rPr>
              <w:t>Дефинисани</w:t>
            </w:r>
            <w:proofErr w:type="spellEnd"/>
            <w:r w:rsidRPr="00CC69FF">
              <w:rPr>
                <w:rFonts w:ascii="Times New Roman" w:eastAsia="Times New Roman" w:hAnsi="Times New Roman"/>
                <w:lang w:val="ru-RU" w:eastAsia="en-US"/>
              </w:rPr>
              <w:t>поступци праћења квалитета студијских програма</w:t>
            </w:r>
            <w:proofErr w:type="gramStart"/>
            <w:r w:rsidRPr="00CC69FF">
              <w:rPr>
                <w:rFonts w:ascii="Times New Roman" w:eastAsia="Times New Roman" w:hAnsi="Times New Roman"/>
                <w:lang w:val="ru-RU" w:eastAsia="en-US"/>
              </w:rPr>
              <w:t>.</w:t>
            </w:r>
            <w:r w:rsidRPr="00CC69FF">
              <w:rPr>
                <w:rFonts w:ascii="Times New Roman" w:eastAsia="Times New Roman" w:hAnsi="Times New Roman"/>
                <w:lang w:val="en-US" w:eastAsia="en-US"/>
              </w:rPr>
              <w:t>+</w:t>
            </w:r>
            <w:proofErr w:type="gramEnd"/>
            <w:r w:rsidRPr="00CC69FF">
              <w:rPr>
                <w:rFonts w:ascii="Times New Roman" w:eastAsia="Times New Roman" w:hAnsi="Times New Roman"/>
                <w:lang w:val="en-US" w:eastAsia="en-US"/>
              </w:rPr>
              <w:t>+</w:t>
            </w:r>
          </w:p>
          <w:p w:rsidR="00F80ADC" w:rsidRPr="00CC69FF" w:rsidRDefault="00F80ADC" w:rsidP="00F80ADC">
            <w:pPr>
              <w:numPr>
                <w:ilvl w:val="0"/>
                <w:numId w:val="64"/>
              </w:numPr>
              <w:suppressAutoHyphens w:val="0"/>
              <w:spacing w:after="0" w:line="240" w:lineRule="auto"/>
              <w:jc w:val="both"/>
              <w:rPr>
                <w:rFonts w:ascii="Times New Roman" w:eastAsia="Times New Roman" w:hAnsi="Times New Roman"/>
                <w:lang w:val="en-US" w:eastAsia="en-US"/>
              </w:rPr>
            </w:pPr>
            <w:proofErr w:type="spellStart"/>
            <w:r w:rsidRPr="00CC69FF">
              <w:rPr>
                <w:rFonts w:ascii="Times New Roman" w:eastAsia="Times New Roman" w:hAnsi="Times New Roman"/>
                <w:lang w:val="en-US" w:eastAsia="en-US"/>
              </w:rPr>
              <w:t>Поступакдобављањаповратнихинформацијаодпослодаваца</w:t>
            </w:r>
            <w:proofErr w:type="spellEnd"/>
            <w:r w:rsidRPr="00CC69FF">
              <w:rPr>
                <w:rFonts w:ascii="Times New Roman" w:eastAsia="Times New Roman" w:hAnsi="Times New Roman"/>
                <w:lang w:val="en-US" w:eastAsia="en-US"/>
              </w:rPr>
              <w:t xml:space="preserve"> о </w:t>
            </w:r>
            <w:proofErr w:type="spellStart"/>
            <w:r w:rsidRPr="00CC69FF">
              <w:rPr>
                <w:rFonts w:ascii="Times New Roman" w:eastAsia="Times New Roman" w:hAnsi="Times New Roman"/>
                <w:lang w:val="en-US" w:eastAsia="en-US"/>
              </w:rPr>
              <w:t>свршенимстудентима</w:t>
            </w:r>
            <w:proofErr w:type="spellEnd"/>
            <w:r w:rsidRPr="00CC69FF">
              <w:rPr>
                <w:rFonts w:ascii="Times New Roman" w:eastAsia="Times New Roman" w:hAnsi="Times New Roman"/>
                <w:lang w:val="en-US" w:eastAsia="en-US"/>
              </w:rPr>
              <w:t xml:space="preserve"> и </w:t>
            </w:r>
            <w:proofErr w:type="spellStart"/>
            <w:r w:rsidRPr="00CC69FF">
              <w:rPr>
                <w:rFonts w:ascii="Times New Roman" w:eastAsia="Times New Roman" w:hAnsi="Times New Roman"/>
                <w:lang w:val="en-US" w:eastAsia="en-US"/>
              </w:rPr>
              <w:t>њиховимкомпетенцијама</w:t>
            </w:r>
            <w:proofErr w:type="spellEnd"/>
            <w:proofErr w:type="gramStart"/>
            <w:r w:rsidRPr="00CC69FF">
              <w:rPr>
                <w:rFonts w:ascii="Times New Roman" w:eastAsia="Times New Roman" w:hAnsi="Times New Roman"/>
                <w:lang w:eastAsia="en-US"/>
              </w:rPr>
              <w:t>.</w:t>
            </w:r>
            <w:r w:rsidRPr="00CC69FF">
              <w:rPr>
                <w:rFonts w:ascii="Times New Roman" w:eastAsia="Times New Roman" w:hAnsi="Times New Roman"/>
                <w:lang w:val="en-US" w:eastAsia="en-US"/>
              </w:rPr>
              <w:t>+</w:t>
            </w:r>
            <w:proofErr w:type="gramEnd"/>
            <w:r w:rsidRPr="00CC69FF">
              <w:rPr>
                <w:rFonts w:ascii="Times New Roman" w:eastAsia="Times New Roman" w:hAnsi="Times New Roman"/>
                <w:lang w:val="en-US" w:eastAsia="en-US"/>
              </w:rPr>
              <w:t>++</w:t>
            </w:r>
          </w:p>
          <w:p w:rsidR="00F80ADC" w:rsidRPr="00CC69FF" w:rsidRDefault="00F80ADC" w:rsidP="00F80ADC">
            <w:pPr>
              <w:numPr>
                <w:ilvl w:val="0"/>
                <w:numId w:val="64"/>
              </w:numPr>
              <w:suppressAutoHyphens w:val="0"/>
              <w:spacing w:after="0" w:line="240" w:lineRule="auto"/>
              <w:jc w:val="both"/>
              <w:rPr>
                <w:rFonts w:ascii="Times New Roman" w:eastAsia="Times New Roman" w:hAnsi="Times New Roman"/>
                <w:lang w:val="en-US" w:eastAsia="en-US"/>
              </w:rPr>
            </w:pPr>
            <w:r w:rsidRPr="00CC69FF">
              <w:rPr>
                <w:rFonts w:ascii="Times New Roman" w:eastAsia="Times New Roman" w:hAnsi="Times New Roman"/>
                <w:lang w:val="ru-RU" w:eastAsia="en-US"/>
              </w:rPr>
              <w:t>Континуирано осавремењивање студијских програма у складу са структуром студијских програма у развијеним европским земљама.</w:t>
            </w:r>
            <w:r w:rsidRPr="00CC69FF">
              <w:rPr>
                <w:rFonts w:ascii="Times New Roman" w:eastAsia="Times New Roman" w:hAnsi="Times New Roman"/>
                <w:lang w:val="en-US" w:eastAsia="en-US"/>
              </w:rPr>
              <w:t>+++</w:t>
            </w:r>
          </w:p>
          <w:p w:rsidR="00F80ADC" w:rsidRPr="00CC69FF" w:rsidRDefault="00F80ADC" w:rsidP="00F80ADC">
            <w:pPr>
              <w:numPr>
                <w:ilvl w:val="0"/>
                <w:numId w:val="64"/>
              </w:numPr>
              <w:suppressAutoHyphens w:val="0"/>
              <w:spacing w:after="0" w:line="240" w:lineRule="auto"/>
              <w:jc w:val="both"/>
              <w:rPr>
                <w:rFonts w:ascii="Times New Roman" w:eastAsia="Times New Roman" w:hAnsi="Times New Roman"/>
                <w:lang w:val="en-US" w:eastAsia="en-US"/>
              </w:rPr>
            </w:pPr>
            <w:proofErr w:type="spellStart"/>
            <w:r w:rsidRPr="00CC69FF">
              <w:rPr>
                <w:rFonts w:ascii="Times New Roman" w:eastAsia="Times New Roman" w:hAnsi="Times New Roman"/>
                <w:lang w:val="en-US" w:eastAsia="en-US"/>
              </w:rPr>
              <w:t>Информације</w:t>
            </w:r>
            <w:proofErr w:type="spellEnd"/>
            <w:r w:rsidRPr="00CC69FF">
              <w:rPr>
                <w:rFonts w:ascii="Times New Roman" w:eastAsia="Times New Roman" w:hAnsi="Times New Roman"/>
                <w:lang w:val="en-US" w:eastAsia="en-US"/>
              </w:rPr>
              <w:t xml:space="preserve"> о </w:t>
            </w:r>
            <w:r w:rsidR="00C90D42">
              <w:rPr>
                <w:rFonts w:ascii="Times New Roman" w:eastAsia="Times New Roman" w:hAnsi="Times New Roman"/>
                <w:lang w:eastAsia="en-US"/>
              </w:rPr>
              <w:t>специјалистичком</w:t>
            </w:r>
            <w:proofErr w:type="spellStart"/>
            <w:r w:rsidRPr="00CC69FF">
              <w:rPr>
                <w:rFonts w:ascii="Times New Roman" w:eastAsia="Times New Roman" w:hAnsi="Times New Roman"/>
                <w:lang w:val="en-US" w:eastAsia="en-US"/>
              </w:rPr>
              <w:t>раду</w:t>
            </w:r>
            <w:proofErr w:type="spellEnd"/>
            <w:r w:rsidRPr="00CC69FF">
              <w:rPr>
                <w:rFonts w:ascii="Times New Roman" w:eastAsia="Times New Roman" w:hAnsi="Times New Roman"/>
                <w:lang w:val="en-US" w:eastAsia="en-US"/>
              </w:rPr>
              <w:t xml:space="preserve"> и </w:t>
            </w:r>
            <w:proofErr w:type="spellStart"/>
            <w:r w:rsidRPr="00CC69FF">
              <w:rPr>
                <w:rFonts w:ascii="Times New Roman" w:eastAsia="Times New Roman" w:hAnsi="Times New Roman"/>
                <w:lang w:val="en-US" w:eastAsia="en-US"/>
              </w:rPr>
              <w:t>стручнојпраксиналазесенасајту</w:t>
            </w:r>
            <w:proofErr w:type="spellEnd"/>
            <w:r w:rsidR="00AB768A">
              <w:rPr>
                <w:rFonts w:ascii="Times New Roman" w:eastAsia="Times New Roman" w:hAnsi="Times New Roman"/>
                <w:lang w:eastAsia="en-US"/>
              </w:rPr>
              <w:t>Одсека Врање</w:t>
            </w:r>
            <w:r w:rsidRPr="00CC69FF">
              <w:rPr>
                <w:rFonts w:ascii="Times New Roman" w:eastAsia="Times New Roman" w:hAnsi="Times New Roman"/>
                <w:lang w:eastAsia="en-US"/>
              </w:rPr>
              <w:t>.</w:t>
            </w:r>
            <w:r w:rsidRPr="00CC69FF">
              <w:rPr>
                <w:rFonts w:ascii="Times New Roman" w:eastAsia="Times New Roman" w:hAnsi="Times New Roman"/>
                <w:lang w:val="en-US" w:eastAsia="en-US"/>
              </w:rPr>
              <w:t xml:space="preserve"> +++</w:t>
            </w:r>
          </w:p>
          <w:p w:rsidR="00F80ADC" w:rsidRPr="00CC69FF" w:rsidRDefault="00F80ADC" w:rsidP="00F80ADC">
            <w:pPr>
              <w:numPr>
                <w:ilvl w:val="0"/>
                <w:numId w:val="64"/>
              </w:numPr>
              <w:suppressAutoHyphens w:val="0"/>
              <w:spacing w:after="0" w:line="240" w:lineRule="auto"/>
              <w:jc w:val="both"/>
              <w:rPr>
                <w:rFonts w:ascii="Times New Roman" w:eastAsia="Times New Roman" w:hAnsi="Times New Roman"/>
                <w:lang w:val="en-US" w:eastAsia="en-US"/>
              </w:rPr>
            </w:pPr>
            <w:proofErr w:type="spellStart"/>
            <w:r w:rsidRPr="00CC69FF">
              <w:rPr>
                <w:rFonts w:ascii="Times New Roman" w:eastAsia="Times New Roman" w:hAnsi="Times New Roman"/>
                <w:lang w:val="en-US" w:eastAsia="en-US"/>
              </w:rPr>
              <w:t>Информације</w:t>
            </w:r>
            <w:proofErr w:type="spellEnd"/>
            <w:r w:rsidRPr="00CC69FF">
              <w:rPr>
                <w:rFonts w:ascii="Times New Roman" w:eastAsia="Times New Roman" w:hAnsi="Times New Roman"/>
                <w:lang w:val="en-US" w:eastAsia="en-US"/>
              </w:rPr>
              <w:t xml:space="preserve"> о </w:t>
            </w:r>
            <w:proofErr w:type="spellStart"/>
            <w:r w:rsidRPr="00CC69FF">
              <w:rPr>
                <w:rFonts w:ascii="Times New Roman" w:eastAsia="Times New Roman" w:hAnsi="Times New Roman"/>
                <w:lang w:val="en-US" w:eastAsia="en-US"/>
              </w:rPr>
              <w:t>студијскимпрограмима</w:t>
            </w:r>
            <w:proofErr w:type="spellEnd"/>
            <w:r w:rsidRPr="00CC69FF">
              <w:rPr>
                <w:rFonts w:ascii="Times New Roman" w:eastAsia="Times New Roman" w:hAnsi="Times New Roman"/>
                <w:lang w:val="en-US" w:eastAsia="en-US"/>
              </w:rPr>
              <w:t xml:space="preserve"> и </w:t>
            </w:r>
            <w:proofErr w:type="spellStart"/>
            <w:r w:rsidRPr="00CC69FF">
              <w:rPr>
                <w:rFonts w:ascii="Times New Roman" w:eastAsia="Times New Roman" w:hAnsi="Times New Roman"/>
                <w:lang w:val="en-US" w:eastAsia="en-US"/>
              </w:rPr>
              <w:t>исходимаучењадоступнисујавностинасајту</w:t>
            </w:r>
            <w:proofErr w:type="spellEnd"/>
            <w:r w:rsidR="00AB768A">
              <w:rPr>
                <w:rFonts w:ascii="Times New Roman" w:eastAsia="Times New Roman" w:hAnsi="Times New Roman"/>
                <w:lang w:eastAsia="en-US"/>
              </w:rPr>
              <w:t>Одсека Врање</w:t>
            </w:r>
            <w:r w:rsidRPr="00CC69FF">
              <w:rPr>
                <w:rFonts w:ascii="Times New Roman" w:eastAsia="Times New Roman" w:hAnsi="Times New Roman"/>
                <w:lang w:val="en-US" w:eastAsia="en-US"/>
              </w:rPr>
              <w:t xml:space="preserve"> и у </w:t>
            </w:r>
            <w:proofErr w:type="spellStart"/>
            <w:r w:rsidRPr="00CC69FF">
              <w:rPr>
                <w:rFonts w:ascii="Times New Roman" w:eastAsia="Times New Roman" w:hAnsi="Times New Roman"/>
                <w:lang w:val="en-US" w:eastAsia="en-US"/>
              </w:rPr>
              <w:t>информатору</w:t>
            </w:r>
            <w:proofErr w:type="spellEnd"/>
            <w:r w:rsidRPr="00CC69FF">
              <w:rPr>
                <w:rFonts w:ascii="Times New Roman" w:eastAsia="Times New Roman" w:hAnsi="Times New Roman"/>
                <w:lang w:eastAsia="en-US"/>
              </w:rPr>
              <w:t>.</w:t>
            </w:r>
            <w:r w:rsidRPr="00CC69FF">
              <w:rPr>
                <w:rFonts w:ascii="Times New Roman" w:eastAsia="Times New Roman" w:hAnsi="Times New Roman"/>
                <w:lang w:val="en-US" w:eastAsia="en-US"/>
              </w:rPr>
              <w:t xml:space="preserve"> +++</w:t>
            </w:r>
          </w:p>
          <w:p w:rsidR="00F80ADC" w:rsidRPr="00CC69FF" w:rsidRDefault="00F80ADC" w:rsidP="00F80ADC">
            <w:pPr>
              <w:suppressAutoHyphens w:val="0"/>
              <w:spacing w:before="180" w:after="60" w:line="240" w:lineRule="auto"/>
              <w:jc w:val="both"/>
              <w:rPr>
                <w:rFonts w:ascii="Times New Roman" w:eastAsia="Times New Roman" w:hAnsi="Times New Roman"/>
                <w:bCs/>
                <w:lang w:val="en-US" w:eastAsia="en-US"/>
              </w:rPr>
            </w:pPr>
            <w:r w:rsidRPr="00CC69FF">
              <w:rPr>
                <w:rFonts w:ascii="Times New Roman" w:eastAsia="Times New Roman" w:hAnsi="Times New Roman"/>
                <w:b/>
                <w:lang w:val="en-US" w:eastAsia="en-US"/>
              </w:rPr>
              <w:t xml:space="preserve">W – (Weakness): </w:t>
            </w:r>
            <w:proofErr w:type="spellStart"/>
            <w:r w:rsidRPr="00CC69FF">
              <w:rPr>
                <w:rFonts w:ascii="Times New Roman" w:eastAsia="Times New Roman" w:hAnsi="Times New Roman"/>
                <w:b/>
                <w:lang w:val="en-US" w:eastAsia="en-US"/>
              </w:rPr>
              <w:t>Слабости</w:t>
            </w:r>
            <w:proofErr w:type="spellEnd"/>
          </w:p>
          <w:p w:rsidR="00F80ADC" w:rsidRPr="00CC69FF" w:rsidRDefault="00F80ADC" w:rsidP="00F80ADC">
            <w:pPr>
              <w:numPr>
                <w:ilvl w:val="0"/>
                <w:numId w:val="80"/>
              </w:numPr>
              <w:suppressAutoHyphens w:val="0"/>
              <w:spacing w:after="0" w:line="240" w:lineRule="auto"/>
              <w:jc w:val="both"/>
              <w:rPr>
                <w:rFonts w:ascii="Times New Roman" w:eastAsia="Times New Roman" w:hAnsi="Times New Roman"/>
                <w:bCs/>
                <w:lang w:val="sr-Cyrl-CS" w:eastAsia="en-US"/>
              </w:rPr>
            </w:pPr>
            <w:proofErr w:type="spellStart"/>
            <w:r w:rsidRPr="00CC69FF">
              <w:rPr>
                <w:rFonts w:ascii="Times New Roman" w:eastAsia="Times New Roman" w:hAnsi="Times New Roman"/>
                <w:lang w:val="en-US" w:eastAsia="en-US"/>
              </w:rPr>
              <w:t>Пасивностодређеногбројанаставника</w:t>
            </w:r>
            <w:proofErr w:type="spellEnd"/>
            <w:r w:rsidRPr="00CC69FF">
              <w:rPr>
                <w:rFonts w:ascii="Times New Roman" w:eastAsia="Times New Roman" w:hAnsi="Times New Roman"/>
                <w:lang w:eastAsia="en-US"/>
              </w:rPr>
              <w:t>.</w:t>
            </w:r>
            <w:r w:rsidRPr="00CC69FF">
              <w:rPr>
                <w:rFonts w:ascii="Times New Roman" w:eastAsia="Times New Roman" w:hAnsi="Times New Roman"/>
                <w:lang w:val="en-US" w:eastAsia="en-US"/>
              </w:rPr>
              <w:t xml:space="preserve"> +</w:t>
            </w:r>
          </w:p>
          <w:p w:rsidR="00F80ADC" w:rsidRPr="00CC69FF" w:rsidRDefault="00F80ADC" w:rsidP="00F80ADC">
            <w:pPr>
              <w:numPr>
                <w:ilvl w:val="0"/>
                <w:numId w:val="80"/>
              </w:numPr>
              <w:suppressAutoHyphens w:val="0"/>
              <w:spacing w:after="0" w:line="240" w:lineRule="auto"/>
              <w:jc w:val="both"/>
              <w:rPr>
                <w:rFonts w:ascii="Times New Roman" w:eastAsia="Times New Roman" w:hAnsi="Times New Roman"/>
                <w:lang w:val="en-US" w:eastAsia="en-US"/>
              </w:rPr>
            </w:pPr>
            <w:r w:rsidRPr="002D70E6">
              <w:rPr>
                <w:rFonts w:ascii="Times New Roman" w:eastAsia="Times New Roman" w:hAnsi="Times New Roman"/>
                <w:lang w:val="sr-Cyrl-CS" w:eastAsia="en-US"/>
              </w:rPr>
              <w:t>Недовољнемогућностизаизвођењепрактичненаставе у привреди</w:t>
            </w:r>
            <w:r w:rsidRPr="00CC69FF">
              <w:rPr>
                <w:rFonts w:ascii="Times New Roman" w:eastAsia="Times New Roman" w:hAnsi="Times New Roman"/>
                <w:lang w:eastAsia="en-US"/>
              </w:rPr>
              <w:t>.</w:t>
            </w:r>
            <w:r w:rsidRPr="00CC69FF">
              <w:rPr>
                <w:rFonts w:ascii="Times New Roman" w:eastAsia="Times New Roman" w:hAnsi="Times New Roman"/>
                <w:lang w:val="en-US" w:eastAsia="en-US"/>
              </w:rPr>
              <w:t>++</w:t>
            </w:r>
          </w:p>
          <w:p w:rsidR="00F80ADC" w:rsidRPr="00CC69FF" w:rsidRDefault="00F80ADC" w:rsidP="00F80ADC">
            <w:pPr>
              <w:numPr>
                <w:ilvl w:val="0"/>
                <w:numId w:val="80"/>
              </w:numPr>
              <w:suppressAutoHyphens w:val="0"/>
              <w:spacing w:after="0" w:line="240" w:lineRule="auto"/>
              <w:jc w:val="both"/>
              <w:rPr>
                <w:rFonts w:ascii="Times New Roman" w:eastAsia="Times New Roman" w:hAnsi="Times New Roman"/>
                <w:lang w:val="en-US" w:eastAsia="en-US"/>
              </w:rPr>
            </w:pPr>
            <w:proofErr w:type="spellStart"/>
            <w:r w:rsidRPr="00CC69FF">
              <w:rPr>
                <w:rFonts w:ascii="Times New Roman" w:eastAsia="Times New Roman" w:hAnsi="Times New Roman"/>
                <w:lang w:val="en-US" w:eastAsia="en-US"/>
              </w:rPr>
              <w:t>Недостатакпоузданихповратнихинформацијаодстранепослодаваца</w:t>
            </w:r>
            <w:proofErr w:type="spellEnd"/>
            <w:r w:rsidRPr="00CC69FF">
              <w:rPr>
                <w:rFonts w:ascii="Times New Roman" w:eastAsia="Times New Roman" w:hAnsi="Times New Roman"/>
                <w:lang w:val="en-US" w:eastAsia="en-US"/>
              </w:rPr>
              <w:t xml:space="preserve">, НСЗ о </w:t>
            </w:r>
            <w:proofErr w:type="spellStart"/>
            <w:r w:rsidRPr="00CC69FF">
              <w:rPr>
                <w:rFonts w:ascii="Times New Roman" w:eastAsia="Times New Roman" w:hAnsi="Times New Roman"/>
                <w:lang w:val="en-US" w:eastAsia="en-US"/>
              </w:rPr>
              <w:t>квалитетустудија</w:t>
            </w:r>
            <w:proofErr w:type="spellEnd"/>
            <w:r w:rsidRPr="00CC69FF">
              <w:rPr>
                <w:rFonts w:ascii="Times New Roman" w:eastAsia="Times New Roman" w:hAnsi="Times New Roman"/>
                <w:lang w:val="en-US" w:eastAsia="en-US"/>
              </w:rPr>
              <w:t xml:space="preserve">, </w:t>
            </w:r>
            <w:proofErr w:type="spellStart"/>
            <w:r w:rsidRPr="00CC69FF">
              <w:rPr>
                <w:rFonts w:ascii="Times New Roman" w:eastAsia="Times New Roman" w:hAnsi="Times New Roman"/>
                <w:lang w:val="en-US" w:eastAsia="en-US"/>
              </w:rPr>
              <w:t>студијскихпрограма</w:t>
            </w:r>
            <w:proofErr w:type="spellEnd"/>
            <w:r w:rsidRPr="00CC69FF">
              <w:rPr>
                <w:rFonts w:ascii="Times New Roman" w:eastAsia="Times New Roman" w:hAnsi="Times New Roman"/>
                <w:lang w:val="en-US" w:eastAsia="en-US"/>
              </w:rPr>
              <w:t xml:space="preserve"> и </w:t>
            </w:r>
            <w:proofErr w:type="spellStart"/>
            <w:r w:rsidRPr="00CC69FF">
              <w:rPr>
                <w:rFonts w:ascii="Times New Roman" w:eastAsia="Times New Roman" w:hAnsi="Times New Roman"/>
                <w:lang w:val="en-US" w:eastAsia="en-US"/>
              </w:rPr>
              <w:t>компетенцијастудената</w:t>
            </w:r>
            <w:proofErr w:type="spellEnd"/>
            <w:r w:rsidRPr="00CC69FF">
              <w:rPr>
                <w:rFonts w:ascii="Times New Roman" w:eastAsia="Times New Roman" w:hAnsi="Times New Roman"/>
                <w:lang w:eastAsia="en-US"/>
              </w:rPr>
              <w:t>.</w:t>
            </w:r>
            <w:r w:rsidRPr="00CC69FF">
              <w:rPr>
                <w:rFonts w:ascii="Times New Roman" w:eastAsia="Times New Roman" w:hAnsi="Times New Roman"/>
                <w:lang w:val="en-US" w:eastAsia="en-US"/>
              </w:rPr>
              <w:t xml:space="preserve"> ++</w:t>
            </w:r>
          </w:p>
          <w:p w:rsidR="00F80ADC" w:rsidRPr="00CC69FF" w:rsidRDefault="00F80ADC" w:rsidP="00F80ADC">
            <w:pPr>
              <w:suppressAutoHyphens w:val="0"/>
              <w:spacing w:before="180" w:after="60" w:line="240" w:lineRule="auto"/>
              <w:jc w:val="both"/>
              <w:rPr>
                <w:rFonts w:ascii="Times New Roman" w:eastAsia="Times New Roman" w:hAnsi="Times New Roman"/>
                <w:bCs/>
                <w:lang w:val="en-US" w:eastAsia="en-US"/>
              </w:rPr>
            </w:pPr>
            <w:r w:rsidRPr="00CC69FF">
              <w:rPr>
                <w:rFonts w:ascii="Times New Roman" w:eastAsia="Times New Roman" w:hAnsi="Times New Roman"/>
                <w:b/>
                <w:lang w:val="en-US" w:eastAsia="en-US"/>
              </w:rPr>
              <w:t>О – (</w:t>
            </w:r>
            <w:proofErr w:type="spellStart"/>
            <w:r w:rsidRPr="00CC69FF">
              <w:rPr>
                <w:rFonts w:ascii="Times New Roman" w:eastAsia="Times New Roman" w:hAnsi="Times New Roman"/>
                <w:b/>
                <w:lang w:val="en-US" w:eastAsia="en-US"/>
              </w:rPr>
              <w:t>Оpportunities</w:t>
            </w:r>
            <w:proofErr w:type="spellEnd"/>
            <w:r w:rsidRPr="00CC69FF">
              <w:rPr>
                <w:rFonts w:ascii="Times New Roman" w:eastAsia="Times New Roman" w:hAnsi="Times New Roman"/>
                <w:b/>
                <w:lang w:val="en-US" w:eastAsia="en-US"/>
              </w:rPr>
              <w:t xml:space="preserve">): </w:t>
            </w:r>
            <w:proofErr w:type="spellStart"/>
            <w:r w:rsidRPr="00CC69FF">
              <w:rPr>
                <w:rFonts w:ascii="Times New Roman" w:eastAsia="Times New Roman" w:hAnsi="Times New Roman"/>
                <w:b/>
                <w:lang w:val="en-US" w:eastAsia="en-US"/>
              </w:rPr>
              <w:t>Могућности</w:t>
            </w:r>
            <w:proofErr w:type="spellEnd"/>
          </w:p>
          <w:p w:rsidR="00F80ADC" w:rsidRPr="00CC69FF" w:rsidRDefault="00F80ADC" w:rsidP="00F80ADC">
            <w:pPr>
              <w:numPr>
                <w:ilvl w:val="0"/>
                <w:numId w:val="81"/>
              </w:numPr>
              <w:suppressAutoHyphens w:val="0"/>
              <w:spacing w:after="0" w:line="240" w:lineRule="auto"/>
              <w:jc w:val="both"/>
              <w:rPr>
                <w:rFonts w:ascii="Times New Roman" w:eastAsia="Times New Roman" w:hAnsi="Times New Roman"/>
                <w:lang w:val="en-US" w:eastAsia="en-US"/>
              </w:rPr>
            </w:pPr>
            <w:proofErr w:type="spellStart"/>
            <w:r w:rsidRPr="00CC69FF">
              <w:rPr>
                <w:rFonts w:ascii="Times New Roman" w:eastAsia="Times New Roman" w:hAnsi="Times New Roman"/>
                <w:lang w:val="en-US" w:eastAsia="en-US"/>
              </w:rPr>
              <w:t>Методенаставеоријентисаненаисходучења</w:t>
            </w:r>
            <w:proofErr w:type="spellEnd"/>
            <w:r w:rsidRPr="00CC69FF">
              <w:rPr>
                <w:rFonts w:ascii="Times New Roman" w:eastAsia="Times New Roman" w:hAnsi="Times New Roman"/>
                <w:lang w:eastAsia="en-US"/>
              </w:rPr>
              <w:t>.</w:t>
            </w:r>
            <w:r w:rsidRPr="00CC69FF">
              <w:rPr>
                <w:rFonts w:ascii="Times New Roman" w:eastAsia="Times New Roman" w:hAnsi="Times New Roman"/>
                <w:lang w:val="en-US" w:eastAsia="en-US"/>
              </w:rPr>
              <w:t xml:space="preserve"> ++</w:t>
            </w:r>
          </w:p>
          <w:p w:rsidR="00F80ADC" w:rsidRPr="00CC69FF" w:rsidRDefault="00F80ADC" w:rsidP="00F80ADC">
            <w:pPr>
              <w:numPr>
                <w:ilvl w:val="0"/>
                <w:numId w:val="81"/>
              </w:numPr>
              <w:suppressAutoHyphens w:val="0"/>
              <w:spacing w:after="0" w:line="240" w:lineRule="auto"/>
              <w:jc w:val="both"/>
              <w:rPr>
                <w:rFonts w:ascii="Times New Roman" w:eastAsia="Times New Roman" w:hAnsi="Times New Roman"/>
                <w:lang w:val="en-US" w:eastAsia="en-US"/>
              </w:rPr>
            </w:pPr>
            <w:proofErr w:type="spellStart"/>
            <w:r w:rsidRPr="00CC69FF">
              <w:rPr>
                <w:rFonts w:ascii="Times New Roman" w:eastAsia="Times New Roman" w:hAnsi="Times New Roman"/>
                <w:lang w:val="en-US" w:eastAsia="en-US"/>
              </w:rPr>
              <w:t>Унапређењепраксе</w:t>
            </w:r>
            <w:proofErr w:type="spellEnd"/>
            <w:r w:rsidRPr="00CC69FF">
              <w:rPr>
                <w:rFonts w:ascii="Times New Roman" w:eastAsia="Times New Roman" w:hAnsi="Times New Roman"/>
                <w:lang w:val="en-US" w:eastAsia="en-US"/>
              </w:rPr>
              <w:t xml:space="preserve"> и </w:t>
            </w:r>
            <w:proofErr w:type="spellStart"/>
            <w:r w:rsidRPr="00CC69FF">
              <w:rPr>
                <w:rFonts w:ascii="Times New Roman" w:eastAsia="Times New Roman" w:hAnsi="Times New Roman"/>
                <w:lang w:val="en-US" w:eastAsia="en-US"/>
              </w:rPr>
              <w:t>практичноградатокомреализацијестудијскогпрограма</w:t>
            </w:r>
            <w:proofErr w:type="spellEnd"/>
            <w:r w:rsidRPr="00CC69FF">
              <w:rPr>
                <w:rFonts w:ascii="Times New Roman" w:eastAsia="Times New Roman" w:hAnsi="Times New Roman"/>
                <w:lang w:val="en-US" w:eastAsia="en-US"/>
              </w:rPr>
              <w:t>++</w:t>
            </w:r>
            <w:r w:rsidR="00C90D42">
              <w:rPr>
                <w:rFonts w:ascii="Times New Roman" w:eastAsia="Times New Roman" w:hAnsi="Times New Roman"/>
                <w:lang w:eastAsia="en-US"/>
              </w:rPr>
              <w:t>+</w:t>
            </w:r>
          </w:p>
          <w:p w:rsidR="00F80ADC" w:rsidRPr="00CC69FF" w:rsidRDefault="00F80ADC" w:rsidP="00F80ADC">
            <w:pPr>
              <w:numPr>
                <w:ilvl w:val="0"/>
                <w:numId w:val="81"/>
              </w:numPr>
              <w:suppressAutoHyphens w:val="0"/>
              <w:spacing w:after="0" w:line="240" w:lineRule="auto"/>
              <w:jc w:val="both"/>
              <w:rPr>
                <w:rFonts w:ascii="Times New Roman" w:eastAsia="Times New Roman" w:hAnsi="Times New Roman"/>
                <w:lang w:val="en-US" w:eastAsia="en-US"/>
              </w:rPr>
            </w:pPr>
            <w:proofErr w:type="spellStart"/>
            <w:r w:rsidRPr="00CC69FF">
              <w:rPr>
                <w:rFonts w:ascii="Times New Roman" w:eastAsia="Times New Roman" w:hAnsi="Times New Roman"/>
                <w:lang w:val="en-US" w:eastAsia="en-US"/>
              </w:rPr>
              <w:t>Усклађеностциљевастудијскихпрограма</w:t>
            </w:r>
            <w:proofErr w:type="spellEnd"/>
            <w:r w:rsidRPr="00CC69FF">
              <w:rPr>
                <w:rFonts w:ascii="Times New Roman" w:eastAsia="Times New Roman" w:hAnsi="Times New Roman"/>
                <w:lang w:val="en-US" w:eastAsia="en-US"/>
              </w:rPr>
              <w:t xml:space="preserve"> и </w:t>
            </w:r>
            <w:proofErr w:type="spellStart"/>
            <w:r w:rsidRPr="00CC69FF">
              <w:rPr>
                <w:rFonts w:ascii="Times New Roman" w:eastAsia="Times New Roman" w:hAnsi="Times New Roman"/>
                <w:lang w:val="en-US" w:eastAsia="en-US"/>
              </w:rPr>
              <w:t>исходаучењасазахтевиматржиштарада</w:t>
            </w:r>
            <w:proofErr w:type="spellEnd"/>
            <w:r w:rsidRPr="00CC69FF">
              <w:rPr>
                <w:rFonts w:ascii="Times New Roman" w:eastAsia="Times New Roman" w:hAnsi="Times New Roman"/>
                <w:lang w:eastAsia="en-US"/>
              </w:rPr>
              <w:t>.</w:t>
            </w:r>
            <w:r w:rsidRPr="00CC69FF">
              <w:rPr>
                <w:rFonts w:ascii="Times New Roman" w:eastAsia="Times New Roman" w:hAnsi="Times New Roman"/>
                <w:lang w:val="en-US" w:eastAsia="en-US"/>
              </w:rPr>
              <w:t xml:space="preserve"> ++</w:t>
            </w:r>
            <w:r w:rsidR="00C90D42">
              <w:rPr>
                <w:rFonts w:ascii="Times New Roman" w:eastAsia="Times New Roman" w:hAnsi="Times New Roman"/>
                <w:lang w:eastAsia="en-US"/>
              </w:rPr>
              <w:t>+</w:t>
            </w:r>
          </w:p>
          <w:p w:rsidR="00F80ADC" w:rsidRPr="00CC69FF" w:rsidRDefault="00F80ADC" w:rsidP="00F80ADC">
            <w:pPr>
              <w:numPr>
                <w:ilvl w:val="0"/>
                <w:numId w:val="81"/>
              </w:numPr>
              <w:suppressAutoHyphens w:val="0"/>
              <w:spacing w:after="0" w:line="240" w:lineRule="auto"/>
              <w:jc w:val="both"/>
              <w:rPr>
                <w:rFonts w:ascii="Times New Roman" w:eastAsia="Times New Roman" w:hAnsi="Times New Roman"/>
                <w:lang w:val="en-US" w:eastAsia="en-US"/>
              </w:rPr>
            </w:pPr>
            <w:proofErr w:type="spellStart"/>
            <w:r w:rsidRPr="00CC69FF">
              <w:rPr>
                <w:rFonts w:ascii="Times New Roman" w:eastAsia="Times New Roman" w:hAnsi="Times New Roman"/>
                <w:lang w:val="en-US" w:eastAsia="en-US"/>
              </w:rPr>
              <w:t>Подизањеквалитетастручнепраксе</w:t>
            </w:r>
            <w:proofErr w:type="spellEnd"/>
            <w:r w:rsidRPr="00CC69FF">
              <w:rPr>
                <w:rFonts w:ascii="Times New Roman" w:eastAsia="Times New Roman" w:hAnsi="Times New Roman"/>
                <w:lang w:eastAsia="en-US"/>
              </w:rPr>
              <w:t>.</w:t>
            </w:r>
            <w:r w:rsidRPr="00CC69FF">
              <w:rPr>
                <w:rFonts w:ascii="Times New Roman" w:eastAsia="Times New Roman" w:hAnsi="Times New Roman"/>
                <w:lang w:val="en-US" w:eastAsia="en-US"/>
              </w:rPr>
              <w:t xml:space="preserve"> +++</w:t>
            </w:r>
          </w:p>
          <w:p w:rsidR="00F80ADC" w:rsidRPr="00CC69FF" w:rsidRDefault="00F80ADC" w:rsidP="00F80ADC">
            <w:pPr>
              <w:suppressAutoHyphens w:val="0"/>
              <w:spacing w:before="180" w:after="60" w:line="240" w:lineRule="auto"/>
              <w:jc w:val="both"/>
              <w:rPr>
                <w:rFonts w:ascii="Times New Roman" w:eastAsia="Times New Roman" w:hAnsi="Times New Roman"/>
                <w:bCs/>
                <w:lang w:val="en-US" w:eastAsia="en-US"/>
              </w:rPr>
            </w:pPr>
            <w:r w:rsidRPr="00CC69FF">
              <w:rPr>
                <w:rFonts w:ascii="Times New Roman" w:eastAsia="Times New Roman" w:hAnsi="Times New Roman"/>
                <w:b/>
                <w:lang w:val="en-US" w:eastAsia="en-US"/>
              </w:rPr>
              <w:t xml:space="preserve">Т – (Threats): </w:t>
            </w:r>
            <w:proofErr w:type="spellStart"/>
            <w:r w:rsidRPr="00CC69FF">
              <w:rPr>
                <w:rFonts w:ascii="Times New Roman" w:eastAsia="Times New Roman" w:hAnsi="Times New Roman"/>
                <w:b/>
                <w:lang w:val="en-US" w:eastAsia="en-US"/>
              </w:rPr>
              <w:t>Опасности</w:t>
            </w:r>
            <w:proofErr w:type="spellEnd"/>
          </w:p>
          <w:p w:rsidR="00F80ADC" w:rsidRPr="00CC69FF" w:rsidRDefault="00F80ADC" w:rsidP="00F80ADC">
            <w:pPr>
              <w:numPr>
                <w:ilvl w:val="0"/>
                <w:numId w:val="82"/>
              </w:numPr>
              <w:suppressAutoHyphens w:val="0"/>
              <w:spacing w:after="0" w:line="240" w:lineRule="auto"/>
              <w:jc w:val="both"/>
              <w:rPr>
                <w:rFonts w:ascii="Times New Roman" w:eastAsia="Times New Roman" w:hAnsi="Times New Roman"/>
                <w:bCs/>
                <w:lang w:val="en-US" w:eastAsia="en-US"/>
              </w:rPr>
            </w:pPr>
            <w:proofErr w:type="spellStart"/>
            <w:r w:rsidRPr="00CC69FF">
              <w:rPr>
                <w:rFonts w:ascii="Times New Roman" w:eastAsia="Times New Roman" w:hAnsi="Times New Roman"/>
                <w:bCs/>
                <w:lang w:val="en-US" w:eastAsia="en-US"/>
              </w:rPr>
              <w:t>Присутностприватнихвисокошколскихустанова</w:t>
            </w:r>
            <w:proofErr w:type="spellEnd"/>
            <w:r w:rsidRPr="00CC69FF">
              <w:rPr>
                <w:rFonts w:ascii="Times New Roman" w:eastAsia="Times New Roman" w:hAnsi="Times New Roman"/>
                <w:bCs/>
                <w:lang w:eastAsia="en-US"/>
              </w:rPr>
              <w:t>.</w:t>
            </w:r>
            <w:r w:rsidRPr="00CC69FF">
              <w:rPr>
                <w:rFonts w:ascii="Times New Roman" w:eastAsia="Times New Roman" w:hAnsi="Times New Roman"/>
                <w:bCs/>
                <w:lang w:val="en-US" w:eastAsia="en-US"/>
              </w:rPr>
              <w:t>+++</w:t>
            </w:r>
          </w:p>
          <w:p w:rsidR="00F80ADC" w:rsidRPr="00CC69FF" w:rsidRDefault="00F80ADC" w:rsidP="00F80ADC">
            <w:pPr>
              <w:numPr>
                <w:ilvl w:val="0"/>
                <w:numId w:val="82"/>
              </w:numPr>
              <w:suppressAutoHyphens w:val="0"/>
              <w:spacing w:after="0" w:line="240" w:lineRule="auto"/>
              <w:jc w:val="both"/>
              <w:rPr>
                <w:rFonts w:ascii="Times New Roman" w:eastAsia="Times New Roman" w:hAnsi="Times New Roman"/>
                <w:bCs/>
                <w:lang w:val="en-US" w:eastAsia="en-US"/>
              </w:rPr>
            </w:pPr>
            <w:proofErr w:type="spellStart"/>
            <w:r w:rsidRPr="00CC69FF">
              <w:rPr>
                <w:rFonts w:ascii="Times New Roman" w:eastAsia="Times New Roman" w:hAnsi="Times New Roman"/>
                <w:bCs/>
                <w:lang w:val="en-US" w:eastAsia="en-US"/>
              </w:rPr>
              <w:t>Неинформисаностдипломиранихстудената</w:t>
            </w:r>
            <w:proofErr w:type="spellEnd"/>
            <w:r w:rsidRPr="00CC69FF">
              <w:rPr>
                <w:rFonts w:ascii="Times New Roman" w:eastAsia="Times New Roman" w:hAnsi="Times New Roman"/>
                <w:bCs/>
                <w:lang w:val="en-US" w:eastAsia="en-US"/>
              </w:rPr>
              <w:t xml:space="preserve"> о </w:t>
            </w:r>
            <w:proofErr w:type="spellStart"/>
            <w:r w:rsidRPr="00CC69FF">
              <w:rPr>
                <w:rFonts w:ascii="Times New Roman" w:eastAsia="Times New Roman" w:hAnsi="Times New Roman"/>
                <w:bCs/>
                <w:lang w:val="en-US" w:eastAsia="en-US"/>
              </w:rPr>
              <w:t>могућности</w:t>
            </w:r>
            <w:proofErr w:type="spellEnd"/>
            <w:r w:rsidR="00C90D42">
              <w:rPr>
                <w:rFonts w:ascii="Times New Roman" w:eastAsia="Times New Roman" w:hAnsi="Times New Roman"/>
                <w:bCs/>
                <w:lang w:eastAsia="en-US"/>
              </w:rPr>
              <w:t>ма запослења након завршетка студија</w:t>
            </w:r>
            <w:r w:rsidRPr="00CC69FF">
              <w:rPr>
                <w:rFonts w:ascii="Times New Roman" w:eastAsia="Times New Roman" w:hAnsi="Times New Roman"/>
                <w:bCs/>
                <w:lang w:val="en-US" w:eastAsia="en-US"/>
              </w:rPr>
              <w:t>+</w:t>
            </w:r>
          </w:p>
          <w:p w:rsidR="00F80ADC" w:rsidRPr="00CC69FF" w:rsidRDefault="00F80ADC" w:rsidP="00F80ADC">
            <w:pPr>
              <w:widowControl w:val="0"/>
              <w:numPr>
                <w:ilvl w:val="0"/>
                <w:numId w:val="82"/>
              </w:numPr>
              <w:suppressAutoHyphens w:val="0"/>
              <w:autoSpaceDE w:val="0"/>
              <w:autoSpaceDN w:val="0"/>
              <w:adjustRightInd w:val="0"/>
              <w:spacing w:after="0" w:line="240" w:lineRule="auto"/>
              <w:contextualSpacing/>
              <w:jc w:val="both"/>
              <w:rPr>
                <w:rFonts w:ascii="Times New Roman" w:eastAsia="Times New Roman" w:hAnsi="Times New Roman"/>
                <w:bCs/>
                <w:lang w:val="sr-Latn-CS" w:eastAsia="en-US"/>
              </w:rPr>
            </w:pPr>
            <w:r w:rsidRPr="00CC69FF">
              <w:rPr>
                <w:rFonts w:ascii="Times New Roman" w:eastAsia="Times New Roman" w:hAnsi="Times New Roman"/>
                <w:bCs/>
                <w:lang w:val="sr-Latn-CS" w:eastAsia="en-US"/>
              </w:rPr>
              <w:t>Недовољна мотивисаност будућих студената</w:t>
            </w:r>
            <w:r w:rsidRPr="00CC69FF">
              <w:rPr>
                <w:rFonts w:ascii="Times New Roman" w:eastAsia="Times New Roman" w:hAnsi="Times New Roman"/>
                <w:bCs/>
                <w:lang w:eastAsia="en-US"/>
              </w:rPr>
              <w:t>.</w:t>
            </w:r>
            <w:r w:rsidRPr="00CC69FF">
              <w:rPr>
                <w:rFonts w:ascii="Times New Roman" w:eastAsia="Times New Roman" w:hAnsi="Times New Roman"/>
                <w:bCs/>
                <w:lang w:val="sr-Latn-CS" w:eastAsia="en-US"/>
              </w:rPr>
              <w:t xml:space="preserve"> ++</w:t>
            </w:r>
          </w:p>
          <w:p w:rsidR="00F80ADC" w:rsidRPr="002D70E6" w:rsidRDefault="00F80ADC" w:rsidP="00F80ADC">
            <w:pPr>
              <w:suppressAutoHyphens w:val="0"/>
              <w:spacing w:before="120"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lastRenderedPageBreak/>
              <w:t>Квантификацијапроценепретходнихкатегоријадефинисанајенаследећиначин:</w:t>
            </w:r>
          </w:p>
          <w:tbl>
            <w:tblPr>
              <w:tblStyle w:val="TableGrid"/>
              <w:tblW w:w="0" w:type="auto"/>
              <w:tblInd w:w="6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03"/>
              <w:gridCol w:w="426"/>
              <w:gridCol w:w="2268"/>
            </w:tblGrid>
            <w:tr w:rsidR="00F80ADC" w:rsidRPr="00CC69FF" w:rsidTr="00D1459C">
              <w:tc>
                <w:tcPr>
                  <w:tcW w:w="703" w:type="dxa"/>
                </w:tcPr>
                <w:p w:rsidR="00F80ADC" w:rsidRPr="002D70E6" w:rsidRDefault="00F80ADC"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w:t>
                  </w:r>
                </w:p>
              </w:tc>
              <w:tc>
                <w:tcPr>
                  <w:tcW w:w="426" w:type="dxa"/>
                </w:tcPr>
                <w:p w:rsidR="00F80ADC" w:rsidRPr="002D70E6" w:rsidRDefault="00F80ADC"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w:t>
                  </w:r>
                </w:p>
              </w:tc>
              <w:tc>
                <w:tcPr>
                  <w:tcW w:w="2268" w:type="dxa"/>
                </w:tcPr>
                <w:p w:rsidR="00F80ADC" w:rsidRPr="002D70E6" w:rsidRDefault="00AB768A"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В</w:t>
                  </w:r>
                  <w:r w:rsidR="00F80ADC" w:rsidRPr="002D70E6">
                    <w:rPr>
                      <w:rFonts w:ascii="Times New Roman" w:eastAsia="Times New Roman" w:hAnsi="Times New Roman"/>
                      <w:bCs/>
                      <w:lang w:val="sr-Latn-CS" w:eastAsia="en-US"/>
                    </w:rPr>
                    <w:t>исокозначајно</w:t>
                  </w:r>
                </w:p>
              </w:tc>
            </w:tr>
            <w:tr w:rsidR="00F80ADC" w:rsidRPr="00CC69FF" w:rsidTr="00D1459C">
              <w:tc>
                <w:tcPr>
                  <w:tcW w:w="703" w:type="dxa"/>
                </w:tcPr>
                <w:p w:rsidR="00F80ADC" w:rsidRPr="002D70E6" w:rsidRDefault="00F80ADC"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w:t>
                  </w:r>
                </w:p>
              </w:tc>
              <w:tc>
                <w:tcPr>
                  <w:tcW w:w="426" w:type="dxa"/>
                </w:tcPr>
                <w:p w:rsidR="00F80ADC" w:rsidRPr="002D70E6" w:rsidRDefault="00F80ADC"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w:t>
                  </w:r>
                </w:p>
              </w:tc>
              <w:tc>
                <w:tcPr>
                  <w:tcW w:w="2268" w:type="dxa"/>
                </w:tcPr>
                <w:p w:rsidR="00F80ADC" w:rsidRPr="002D70E6" w:rsidRDefault="00AB768A"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С</w:t>
                  </w:r>
                  <w:r w:rsidR="00F80ADC" w:rsidRPr="002D70E6">
                    <w:rPr>
                      <w:rFonts w:ascii="Times New Roman" w:eastAsia="Times New Roman" w:hAnsi="Times New Roman"/>
                      <w:bCs/>
                      <w:lang w:val="sr-Latn-CS" w:eastAsia="en-US"/>
                    </w:rPr>
                    <w:t>редњезначајно</w:t>
                  </w:r>
                </w:p>
              </w:tc>
            </w:tr>
            <w:tr w:rsidR="00F80ADC" w:rsidRPr="00CC69FF" w:rsidTr="00D1459C">
              <w:tc>
                <w:tcPr>
                  <w:tcW w:w="703" w:type="dxa"/>
                </w:tcPr>
                <w:p w:rsidR="00F80ADC" w:rsidRPr="002D70E6" w:rsidRDefault="00F80ADC"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w:t>
                  </w:r>
                </w:p>
              </w:tc>
              <w:tc>
                <w:tcPr>
                  <w:tcW w:w="426" w:type="dxa"/>
                </w:tcPr>
                <w:p w:rsidR="00F80ADC" w:rsidRPr="002D70E6" w:rsidRDefault="00F80ADC"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w:t>
                  </w:r>
                </w:p>
              </w:tc>
              <w:tc>
                <w:tcPr>
                  <w:tcW w:w="2268" w:type="dxa"/>
                </w:tcPr>
                <w:p w:rsidR="00F80ADC" w:rsidRPr="002D70E6" w:rsidRDefault="00AB768A"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М</w:t>
                  </w:r>
                  <w:r w:rsidR="00F80ADC" w:rsidRPr="002D70E6">
                    <w:rPr>
                      <w:rFonts w:ascii="Times New Roman" w:eastAsia="Times New Roman" w:hAnsi="Times New Roman"/>
                      <w:bCs/>
                      <w:lang w:val="sr-Latn-CS" w:eastAsia="en-US"/>
                    </w:rPr>
                    <w:t>алозначајно</w:t>
                  </w:r>
                </w:p>
              </w:tc>
            </w:tr>
            <w:tr w:rsidR="00F80ADC" w:rsidRPr="00CC69FF" w:rsidTr="00D1459C">
              <w:trPr>
                <w:trHeight w:val="63"/>
              </w:trPr>
              <w:tc>
                <w:tcPr>
                  <w:tcW w:w="703" w:type="dxa"/>
                </w:tcPr>
                <w:p w:rsidR="00F80ADC" w:rsidRPr="002D70E6" w:rsidRDefault="00F80ADC"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0</w:t>
                  </w:r>
                </w:p>
              </w:tc>
              <w:tc>
                <w:tcPr>
                  <w:tcW w:w="426" w:type="dxa"/>
                </w:tcPr>
                <w:p w:rsidR="00F80ADC" w:rsidRPr="002D70E6" w:rsidRDefault="00F80ADC"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w:t>
                  </w:r>
                </w:p>
              </w:tc>
              <w:tc>
                <w:tcPr>
                  <w:tcW w:w="2268" w:type="dxa"/>
                </w:tcPr>
                <w:p w:rsidR="00F80ADC" w:rsidRPr="002D70E6" w:rsidRDefault="00F80ADC"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беззначајности</w:t>
                  </w:r>
                </w:p>
              </w:tc>
            </w:tr>
          </w:tbl>
          <w:p w:rsidR="00F80ADC" w:rsidRPr="00CC69FF" w:rsidRDefault="00F80ADC" w:rsidP="00F80ADC">
            <w:pPr>
              <w:widowControl w:val="0"/>
              <w:suppressAutoHyphens w:val="0"/>
              <w:autoSpaceDE w:val="0"/>
              <w:autoSpaceDN w:val="0"/>
              <w:adjustRightInd w:val="0"/>
              <w:spacing w:before="120" w:after="60" w:line="240" w:lineRule="auto"/>
              <w:jc w:val="both"/>
              <w:rPr>
                <w:rFonts w:ascii="Times New Roman" w:eastAsia="Times New Roman" w:hAnsi="Times New Roman"/>
                <w:b/>
                <w:bCs/>
                <w:lang w:eastAsia="en-US"/>
              </w:rPr>
            </w:pPr>
            <w:r w:rsidRPr="002D70E6">
              <w:rPr>
                <w:rFonts w:ascii="Times New Roman" w:eastAsia="Times New Roman" w:hAnsi="Times New Roman"/>
                <w:b/>
                <w:bCs/>
                <w:lang w:val="sr-Latn-CS" w:eastAsia="en-US"/>
              </w:rPr>
              <w:t>Предлогмера и активностизаунапређењеквалитетаСтандарда 4</w:t>
            </w:r>
            <w:r w:rsidRPr="00CC69FF">
              <w:rPr>
                <w:rFonts w:ascii="Times New Roman" w:eastAsia="Times New Roman" w:hAnsi="Times New Roman"/>
                <w:b/>
                <w:bCs/>
                <w:lang w:eastAsia="en-US"/>
              </w:rPr>
              <w:t>:</w:t>
            </w:r>
          </w:p>
          <w:p w:rsidR="00F80ADC" w:rsidRPr="00CC69FF" w:rsidRDefault="00F80ADC" w:rsidP="00F80ADC">
            <w:pPr>
              <w:widowControl w:val="0"/>
              <w:numPr>
                <w:ilvl w:val="0"/>
                <w:numId w:val="63"/>
              </w:numPr>
              <w:suppressAutoHyphens w:val="0"/>
              <w:autoSpaceDE w:val="0"/>
              <w:autoSpaceDN w:val="0"/>
              <w:adjustRightInd w:val="0"/>
              <w:spacing w:after="0" w:line="240" w:lineRule="auto"/>
              <w:ind w:left="697" w:hanging="272"/>
              <w:contextualSpacing/>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Иновирање садржаја курикулума појединих предмета у складу са савременим светским токовима и стањем науке у области студијских програма и потребама праксе кроз побољшање процедура и поступака праћења квалитета студијских програма;</w:t>
            </w:r>
          </w:p>
          <w:p w:rsidR="00F80ADC" w:rsidRPr="00CC69FF" w:rsidRDefault="00F80ADC" w:rsidP="00F80ADC">
            <w:pPr>
              <w:widowControl w:val="0"/>
              <w:numPr>
                <w:ilvl w:val="0"/>
                <w:numId w:val="63"/>
              </w:numPr>
              <w:suppressAutoHyphens w:val="0"/>
              <w:autoSpaceDE w:val="0"/>
              <w:autoSpaceDN w:val="0"/>
              <w:adjustRightInd w:val="0"/>
              <w:spacing w:after="0" w:line="240" w:lineRule="auto"/>
              <w:ind w:left="697" w:hanging="272"/>
              <w:contextualSpacing/>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Израда стратегије краткорочног и дугорочног развоја сваког студијског програма понаособ;</w:t>
            </w:r>
          </w:p>
          <w:p w:rsidR="00F80ADC" w:rsidRPr="00CC69FF" w:rsidRDefault="00F80ADC" w:rsidP="00F80ADC">
            <w:pPr>
              <w:widowControl w:val="0"/>
              <w:numPr>
                <w:ilvl w:val="0"/>
                <w:numId w:val="63"/>
              </w:numPr>
              <w:suppressAutoHyphens w:val="0"/>
              <w:autoSpaceDE w:val="0"/>
              <w:autoSpaceDN w:val="0"/>
              <w:adjustRightInd w:val="0"/>
              <w:spacing w:after="0" w:line="240" w:lineRule="auto"/>
              <w:ind w:left="697" w:hanging="272"/>
              <w:contextualSpacing/>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 xml:space="preserve">Проширивање сарадње са привредним субјектима у Пчињском </w:t>
            </w:r>
            <w:r>
              <w:rPr>
                <w:rFonts w:ascii="Times New Roman" w:eastAsia="Times New Roman" w:hAnsi="Times New Roman"/>
                <w:lang w:eastAsia="sr-Latn-CS"/>
              </w:rPr>
              <w:t xml:space="preserve">управном </w:t>
            </w:r>
            <w:r w:rsidRPr="00CC69FF">
              <w:rPr>
                <w:rFonts w:ascii="Times New Roman" w:eastAsia="Times New Roman" w:hAnsi="Times New Roman"/>
                <w:lang w:val="sr-Latn-CS" w:eastAsia="sr-Latn-CS"/>
              </w:rPr>
              <w:t>округу;</w:t>
            </w:r>
          </w:p>
          <w:p w:rsidR="00F80ADC" w:rsidRPr="00CC69FF" w:rsidRDefault="00F80ADC" w:rsidP="00F80ADC">
            <w:pPr>
              <w:widowControl w:val="0"/>
              <w:numPr>
                <w:ilvl w:val="0"/>
                <w:numId w:val="62"/>
              </w:numPr>
              <w:suppressAutoHyphens w:val="0"/>
              <w:autoSpaceDE w:val="0"/>
              <w:autoSpaceDN w:val="0"/>
              <w:adjustRightInd w:val="0"/>
              <w:spacing w:after="0" w:line="240" w:lineRule="auto"/>
              <w:ind w:left="697" w:hanging="272"/>
              <w:contextualSpacing/>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Континуирано прикупљање информација из пословног окружења о свршеним студентима и њиховим компетенцијама;</w:t>
            </w:r>
          </w:p>
          <w:p w:rsidR="00F80ADC" w:rsidRPr="00CC69FF" w:rsidRDefault="00F80ADC" w:rsidP="00F80ADC">
            <w:pPr>
              <w:widowControl w:val="0"/>
              <w:numPr>
                <w:ilvl w:val="0"/>
                <w:numId w:val="62"/>
              </w:numPr>
              <w:suppressAutoHyphens w:val="0"/>
              <w:autoSpaceDE w:val="0"/>
              <w:autoSpaceDN w:val="0"/>
              <w:adjustRightInd w:val="0"/>
              <w:spacing w:after="0" w:line="240" w:lineRule="auto"/>
              <w:ind w:left="697" w:hanging="272"/>
              <w:contextualSpacing/>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Побољшање међусобне усаглашености исхода учења и очекиваних компетенција;</w:t>
            </w:r>
          </w:p>
          <w:p w:rsidR="00F80ADC" w:rsidRPr="00CC69FF" w:rsidRDefault="00F80ADC" w:rsidP="00F80ADC">
            <w:pPr>
              <w:widowControl w:val="0"/>
              <w:numPr>
                <w:ilvl w:val="0"/>
                <w:numId w:val="62"/>
              </w:numPr>
              <w:suppressAutoHyphens w:val="0"/>
              <w:autoSpaceDE w:val="0"/>
              <w:autoSpaceDN w:val="0"/>
              <w:adjustRightInd w:val="0"/>
              <w:spacing w:after="0" w:line="240" w:lineRule="auto"/>
              <w:ind w:left="697" w:hanging="272"/>
              <w:contextualSpacing/>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Унапређење функционалне интеграције знања и вештина кроз прикупљање информација из пословног окружења о студијским програмима и мишљења од послодаваца о степену задовољства свршеним студентима;</w:t>
            </w:r>
          </w:p>
          <w:p w:rsidR="004A75D4" w:rsidRPr="009463C4" w:rsidRDefault="00F80ADC" w:rsidP="00F80ADC">
            <w:pPr>
              <w:widowControl w:val="0"/>
              <w:numPr>
                <w:ilvl w:val="0"/>
                <w:numId w:val="62"/>
              </w:numPr>
              <w:suppressAutoHyphens w:val="0"/>
              <w:autoSpaceDE w:val="0"/>
              <w:autoSpaceDN w:val="0"/>
              <w:adjustRightInd w:val="0"/>
              <w:spacing w:after="120" w:line="240" w:lineRule="auto"/>
              <w:ind w:left="697" w:hanging="272"/>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Активно учешће наставног кадра у пројектима националног и међународног карактера.</w:t>
            </w:r>
          </w:p>
        </w:tc>
      </w:tr>
      <w:tr w:rsidR="004A75D4" w:rsidTr="00CD20A0">
        <w:tc>
          <w:tcPr>
            <w:tcW w:w="9498" w:type="dxa"/>
            <w:tcBorders>
              <w:top w:val="single" w:sz="12" w:space="0" w:color="000000"/>
              <w:left w:val="single" w:sz="12" w:space="0" w:color="000000"/>
              <w:bottom w:val="single" w:sz="12" w:space="0" w:color="000000"/>
              <w:right w:val="single" w:sz="12" w:space="0" w:color="000000"/>
            </w:tcBorders>
            <w:shd w:val="clear" w:color="auto" w:fill="F2F2F2"/>
          </w:tcPr>
          <w:p w:rsidR="004A75D4" w:rsidRPr="00156215" w:rsidRDefault="004A75D4" w:rsidP="005F143D">
            <w:pPr>
              <w:spacing w:before="60" w:after="60" w:line="240" w:lineRule="auto"/>
              <w:jc w:val="both"/>
            </w:pPr>
            <w:r>
              <w:rPr>
                <w:rFonts w:ascii="Times New Roman" w:eastAsia="Times New Roman" w:hAnsi="Times New Roman"/>
                <w:b/>
                <w:lang w:val="ru-RU"/>
              </w:rPr>
              <w:lastRenderedPageBreak/>
              <w:t xml:space="preserve">Показатељи и прилози за </w:t>
            </w:r>
            <w:r w:rsidRPr="00156215">
              <w:rPr>
                <w:rFonts w:ascii="Times New Roman" w:eastAsia="Times New Roman" w:hAnsi="Times New Roman"/>
                <w:b/>
                <w:lang w:val="ru-RU"/>
              </w:rPr>
              <w:t>стандард4</w:t>
            </w:r>
            <w:r w:rsidRPr="00156215">
              <w:rPr>
                <w:rFonts w:ascii="Times New Roman" w:eastAsia="Times New Roman" w:hAnsi="Times New Roman"/>
                <w:b/>
                <w:lang w:val="sr-Cyrl-CS"/>
              </w:rPr>
              <w:t>:</w:t>
            </w:r>
          </w:p>
          <w:p w:rsidR="004A75D4" w:rsidRDefault="00B91578" w:rsidP="005F143D">
            <w:pPr>
              <w:spacing w:before="60" w:after="60" w:line="240" w:lineRule="auto"/>
              <w:jc w:val="both"/>
            </w:pPr>
            <w:hyperlink r:id="rId12" w:history="1">
              <w:r w:rsidR="004A75D4" w:rsidRPr="002D70E6">
                <w:rPr>
                  <w:rStyle w:val="Hyperlink"/>
                  <w:rFonts w:eastAsia="Times New Roman"/>
                  <w:b/>
                </w:rPr>
                <w:t>Табела 4.1.</w:t>
              </w:r>
            </w:hyperlink>
            <w:r w:rsidR="004A75D4" w:rsidRPr="002D70E6">
              <w:rPr>
                <w:rFonts w:ascii="Times New Roman" w:eastAsia="Times New Roman" w:hAnsi="Times New Roman"/>
              </w:rPr>
              <w:t>Листасвих студијскихпрограмакојисуакредитованинависокошколској установи</w:t>
            </w:r>
            <w:r w:rsidR="004A75D4">
              <w:rPr>
                <w:rFonts w:ascii="Times New Roman" w:eastAsia="Times New Roman" w:hAnsi="Times New Roman"/>
              </w:rPr>
              <w:t xml:space="preserve">од 2011. године </w:t>
            </w:r>
            <w:r w:rsidR="004A75D4" w:rsidRPr="002D70E6">
              <w:rPr>
                <w:rFonts w:ascii="Times New Roman" w:eastAsia="Times New Roman" w:hAnsi="Times New Roman"/>
              </w:rPr>
              <w:t>са укупним бројем уписаних студената на свим годинама студија у текућој и претходне 2 школске године</w:t>
            </w:r>
            <w:r w:rsidR="00E07450" w:rsidRPr="002D70E6">
              <w:rPr>
                <w:rFonts w:ascii="Times New Roman" w:eastAsia="Times New Roman" w:hAnsi="Times New Roman"/>
              </w:rPr>
              <w:t>.</w:t>
            </w:r>
          </w:p>
          <w:p w:rsidR="004A75D4" w:rsidRPr="00564FD1" w:rsidRDefault="00B91578" w:rsidP="005F143D">
            <w:pPr>
              <w:spacing w:before="60" w:after="60" w:line="240" w:lineRule="auto"/>
              <w:jc w:val="both"/>
            </w:pPr>
            <w:hyperlink r:id="rId13" w:history="1">
              <w:r w:rsidR="004A75D4" w:rsidRPr="002D70E6">
                <w:rPr>
                  <w:rStyle w:val="Hyperlink"/>
                  <w:rFonts w:eastAsia="Times New Roman"/>
                  <w:b/>
                </w:rPr>
                <w:t>Табела 4.2.</w:t>
              </w:r>
            </w:hyperlink>
            <w:r w:rsidR="004A75D4" w:rsidRPr="002D70E6">
              <w:rPr>
                <w:rFonts w:ascii="Times New Roman" w:eastAsia="Times New Roman" w:hAnsi="Times New Roman"/>
              </w:rPr>
              <w:t xml:space="preserve">Број и проценатдипломиранихстудената (уодносунабројуписаних)у претходне 3 школске године уоквируакредитованихстудијских програма. </w:t>
            </w:r>
            <w:r w:rsidR="004A75D4" w:rsidRPr="003D0E93">
              <w:rPr>
                <w:rFonts w:ascii="Times New Roman" w:eastAsia="Times New Roman" w:hAnsi="Times New Roman"/>
              </w:rPr>
              <w:t>Ови подаци се израчунавају тако што се укупан број студената који су диплом</w:t>
            </w:r>
            <w:r w:rsidR="001F0038" w:rsidRPr="003D0E93">
              <w:rPr>
                <w:rFonts w:ascii="Times New Roman" w:eastAsia="Times New Roman" w:hAnsi="Times New Roman"/>
              </w:rPr>
              <w:t>ирали у школској години (до 30.</w:t>
            </w:r>
            <w:r w:rsidR="004A75D4" w:rsidRPr="003D0E93">
              <w:rPr>
                <w:rFonts w:ascii="Times New Roman" w:eastAsia="Times New Roman" w:hAnsi="Times New Roman"/>
              </w:rPr>
              <w:t xml:space="preserve">09.) подели бројем студената уписаних у прву годину студија исте школске године. Податке показати посебно за сваки ниво студија. </w:t>
            </w:r>
          </w:p>
          <w:p w:rsidR="004A75D4" w:rsidRPr="00564FD1" w:rsidRDefault="00B91578" w:rsidP="005F143D">
            <w:pPr>
              <w:spacing w:before="60" w:after="60" w:line="240" w:lineRule="auto"/>
              <w:jc w:val="both"/>
            </w:pPr>
            <w:hyperlink r:id="rId14" w:history="1">
              <w:r w:rsidR="004A75D4" w:rsidRPr="003D0E93">
                <w:rPr>
                  <w:rStyle w:val="Hyperlink"/>
                  <w:rFonts w:eastAsia="Times New Roman"/>
                  <w:b/>
                </w:rPr>
                <w:t>Табела 4.3.</w:t>
              </w:r>
            </w:hyperlink>
            <w:r w:rsidR="004A75D4" w:rsidRPr="003D0E93">
              <w:rPr>
                <w:rFonts w:ascii="Times New Roman" w:eastAsia="Times New Roman" w:hAnsi="Times New Roman"/>
              </w:rPr>
              <w:t xml:space="preserve"> Просечно трајање студија у претходне 3 школске године. </w:t>
            </w:r>
            <w:r w:rsidR="004A75D4" w:rsidRPr="0006052B">
              <w:rPr>
                <w:rFonts w:ascii="Times New Roman" w:eastAsia="Times New Roman" w:hAnsi="Times New Roman"/>
              </w:rPr>
              <w:t xml:space="preserve">Овај податак се добија тако што се за студенте који су дипломирали до краја школске године (до 30.09.) израчуна просечно трајање студирања. Податке показати посебно за сваки ниво студија. </w:t>
            </w:r>
          </w:p>
          <w:p w:rsidR="004A75D4" w:rsidRDefault="00B91578" w:rsidP="005F143D">
            <w:pPr>
              <w:spacing w:before="60" w:after="60" w:line="240" w:lineRule="auto"/>
              <w:jc w:val="both"/>
            </w:pPr>
            <w:hyperlink r:id="rId15" w:history="1">
              <w:r w:rsidR="004A75D4" w:rsidRPr="0006052B">
                <w:rPr>
                  <w:rStyle w:val="Hyperlink"/>
                  <w:rFonts w:eastAsia="Times New Roman"/>
                  <w:b/>
                </w:rPr>
                <w:t>Прилог 4.</w:t>
              </w:r>
              <w:r w:rsidR="004A75D4" w:rsidRPr="00AC172F">
                <w:rPr>
                  <w:rStyle w:val="Hyperlink"/>
                  <w:rFonts w:eastAsia="Times New Roman"/>
                  <w:b/>
                  <w:lang w:val="sr-Cyrl-CS"/>
                </w:rPr>
                <w:t>1</w:t>
              </w:r>
              <w:r w:rsidR="004A75D4" w:rsidRPr="0006052B">
                <w:rPr>
                  <w:rStyle w:val="Hyperlink"/>
                  <w:rFonts w:eastAsia="Times New Roman"/>
                  <w:b/>
                </w:rPr>
                <w:t>.</w:t>
              </w:r>
            </w:hyperlink>
            <w:r w:rsidR="004A75D4" w:rsidRPr="0006052B">
              <w:rPr>
                <w:rFonts w:ascii="Times New Roman" w:eastAsia="Times New Roman" w:hAnsi="Times New Roman"/>
              </w:rPr>
              <w:t xml:space="preserve"> Анализа резултата анкета о мишљењу дипломираних студената о квалитетустудијког програма и постигнутим исходима учења. </w:t>
            </w:r>
          </w:p>
          <w:p w:rsidR="004A75D4" w:rsidRDefault="00B91578" w:rsidP="005F143D">
            <w:pPr>
              <w:spacing w:before="60" w:after="120" w:line="240" w:lineRule="auto"/>
              <w:jc w:val="both"/>
            </w:pPr>
            <w:hyperlink r:id="rId16" w:history="1">
              <w:r w:rsidR="004A75D4" w:rsidRPr="002D70E6">
                <w:rPr>
                  <w:rStyle w:val="Hyperlink"/>
                  <w:rFonts w:eastAsia="Times New Roman"/>
                  <w:b/>
                </w:rPr>
                <w:t>Прилог 4.</w:t>
              </w:r>
              <w:r w:rsidR="004A75D4" w:rsidRPr="00CB7229">
                <w:rPr>
                  <w:rStyle w:val="Hyperlink"/>
                  <w:rFonts w:eastAsia="Times New Roman"/>
                  <w:b/>
                </w:rPr>
                <w:t>2</w:t>
              </w:r>
              <w:r w:rsidR="004A75D4" w:rsidRPr="002D70E6">
                <w:rPr>
                  <w:rStyle w:val="Hyperlink"/>
                  <w:rFonts w:eastAsia="Times New Roman"/>
                  <w:b/>
                </w:rPr>
                <w:t>.</w:t>
              </w:r>
            </w:hyperlink>
            <w:r w:rsidR="004A75D4" w:rsidRPr="002D70E6">
              <w:rPr>
                <w:rFonts w:ascii="Times New Roman" w:eastAsia="Times New Roman" w:hAnsi="Times New Roman"/>
              </w:rPr>
              <w:t xml:space="preserve"> Анализа резултата анкета о задовољству послодаваца стеченим квалификацијама дипломаца.</w:t>
            </w:r>
          </w:p>
        </w:tc>
      </w:tr>
    </w:tbl>
    <w:p w:rsidR="004A75D4" w:rsidRPr="002D70E6" w:rsidRDefault="004A75D4">
      <w:pPr>
        <w:spacing w:after="0" w:line="240" w:lineRule="auto"/>
        <w:jc w:val="both"/>
        <w:rPr>
          <w:rFonts w:ascii="Times New Roman" w:hAnsi="Times New Roman"/>
        </w:rPr>
      </w:pPr>
    </w:p>
    <w:p w:rsidR="004A75D4" w:rsidRDefault="00B91578">
      <w:pPr>
        <w:spacing w:after="0" w:line="240" w:lineRule="auto"/>
        <w:ind w:firstLine="720"/>
        <w:jc w:val="center"/>
        <w:rPr>
          <w:rFonts w:ascii="Times New Roman" w:hAnsi="Times New Roman"/>
          <w:highlight w:val="yellow"/>
        </w:rPr>
      </w:pPr>
      <w:hyperlink w:anchor="standardi" w:history="1">
        <w:r w:rsidR="004A75D4">
          <w:rPr>
            <w:rStyle w:val="Hyperlink"/>
          </w:rPr>
          <w:t>стандарди</w:t>
        </w:r>
      </w:hyperlink>
    </w:p>
    <w:p w:rsidR="00CD20A0" w:rsidRPr="00F93DDC" w:rsidRDefault="00CD20A0">
      <w:pPr>
        <w:suppressAutoHyphens w:val="0"/>
        <w:spacing w:after="0" w:line="240" w:lineRule="auto"/>
        <w:rPr>
          <w:rFonts w:ascii="Times New Roman" w:hAnsi="Times New Roman"/>
          <w:highlight w:val="yellow"/>
          <w:lang w:val="en-US"/>
        </w:rPr>
      </w:pPr>
    </w:p>
    <w:sectPr w:rsidR="00CD20A0" w:rsidRPr="00F93DDC" w:rsidSect="006E4203">
      <w:footerReference w:type="default" r:id="rId17"/>
      <w:pgSz w:w="11906" w:h="16838"/>
      <w:pgMar w:top="1134" w:right="1134" w:bottom="1134" w:left="1701" w:header="720" w:footer="70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D96" w:rsidRDefault="00140D96">
      <w:pPr>
        <w:spacing w:after="0" w:line="240" w:lineRule="auto"/>
      </w:pPr>
      <w:r>
        <w:separator/>
      </w:r>
    </w:p>
  </w:endnote>
  <w:endnote w:type="continuationSeparator" w:id="1">
    <w:p w:rsidR="00140D96" w:rsidRDefault="00140D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CAF" w:rsidRDefault="00365CAF">
    <w:pPr>
      <w:pStyle w:val="Footer"/>
      <w:jc w:val="right"/>
      <w:rPr>
        <w:rFonts w:ascii="Times New Roman" w:hAnsi="Times New Roman"/>
      </w:rPr>
    </w:pPr>
  </w:p>
  <w:p w:rsidR="00365CAF" w:rsidRDefault="00365CAF">
    <w:pPr>
      <w:pStyle w:val="Footer"/>
      <w:rPr>
        <w:rFonts w:ascii="Times New Roman" w:hAnsi="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CAF" w:rsidRDefault="00B91578" w:rsidP="006D6BC4">
    <w:pPr>
      <w:pStyle w:val="Footer"/>
      <w:jc w:val="center"/>
      <w:rPr>
        <w:rFonts w:ascii="Times New Roman" w:hAnsi="Times New Roman"/>
      </w:rPr>
    </w:pPr>
    <w:r>
      <w:rPr>
        <w:rFonts w:ascii="Times New Roman" w:hAnsi="Times New Roman"/>
      </w:rPr>
      <w:fldChar w:fldCharType="begin"/>
    </w:r>
    <w:r w:rsidR="00365CAF">
      <w:rPr>
        <w:rFonts w:ascii="Times New Roman" w:hAnsi="Times New Roman"/>
      </w:rPr>
      <w:instrText xml:space="preserve"> PAGE </w:instrText>
    </w:r>
    <w:r>
      <w:rPr>
        <w:rFonts w:ascii="Times New Roman" w:hAnsi="Times New Roman"/>
      </w:rPr>
      <w:fldChar w:fldCharType="separate"/>
    </w:r>
    <w:r w:rsidR="00F6418E">
      <w:rPr>
        <w:rFonts w:ascii="Times New Roman" w:hAnsi="Times New Roman"/>
        <w:noProof/>
      </w:rPr>
      <w:t>9</w:t>
    </w:r>
    <w:r>
      <w:rPr>
        <w:rFonts w:ascii="Times New Roman" w:hAnsi="Times New Roman"/>
      </w:rPr>
      <w:fldChar w:fldCharType="end"/>
    </w:r>
  </w:p>
  <w:p w:rsidR="00365CAF" w:rsidRDefault="00365CAF">
    <w:pPr>
      <w:pStyle w:val="Footer"/>
      <w:rPr>
        <w:rFonts w:ascii="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D96" w:rsidRDefault="00140D96">
      <w:pPr>
        <w:spacing w:after="0" w:line="240" w:lineRule="auto"/>
      </w:pPr>
      <w:r>
        <w:separator/>
      </w:r>
    </w:p>
  </w:footnote>
  <w:footnote w:type="continuationSeparator" w:id="1">
    <w:p w:rsidR="00140D96" w:rsidRDefault="00140D9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1"/>
    <w:lvl w:ilvl="0">
      <w:start w:val="1"/>
      <w:numFmt w:val="bullet"/>
      <w:lvlText w:val=""/>
      <w:lvlJc w:val="left"/>
      <w:pPr>
        <w:tabs>
          <w:tab w:val="num" w:pos="0"/>
        </w:tabs>
        <w:ind w:left="1080" w:hanging="360"/>
      </w:pPr>
      <w:rPr>
        <w:rFonts w:ascii="Symbol" w:hAnsi="Symbol" w:cs="Symbol" w:hint="default"/>
      </w:rPr>
    </w:lvl>
  </w:abstractNum>
  <w:abstractNum w:abstractNumId="2">
    <w:nsid w:val="00000003"/>
    <w:multiLevelType w:val="singleLevel"/>
    <w:tmpl w:val="00000003"/>
    <w:name w:val="WW8Num2"/>
    <w:lvl w:ilvl="0">
      <w:start w:val="1"/>
      <w:numFmt w:val="decimal"/>
      <w:lvlText w:val="%1."/>
      <w:lvlJc w:val="left"/>
      <w:pPr>
        <w:tabs>
          <w:tab w:val="num" w:pos="1080"/>
        </w:tabs>
        <w:ind w:left="1080" w:hanging="360"/>
      </w:pPr>
      <w:rPr>
        <w:rFonts w:ascii="Times New Roman" w:eastAsia="Times New Roman" w:hAnsi="Times New Roman" w:cs="Times New Roman"/>
        <w:lang w:val="ru-RU"/>
      </w:rPr>
    </w:lvl>
  </w:abstractNum>
  <w:abstractNum w:abstractNumId="3">
    <w:nsid w:val="00000004"/>
    <w:multiLevelType w:val="singleLevel"/>
    <w:tmpl w:val="00000004"/>
    <w:name w:val="WW8Num3"/>
    <w:lvl w:ilvl="0">
      <w:start w:val="1"/>
      <w:numFmt w:val="bullet"/>
      <w:lvlText w:val=""/>
      <w:lvlJc w:val="left"/>
      <w:pPr>
        <w:tabs>
          <w:tab w:val="num" w:pos="0"/>
        </w:tabs>
        <w:ind w:left="1628" w:hanging="360"/>
      </w:pPr>
      <w:rPr>
        <w:rFonts w:ascii="Symbol" w:hAnsi="Symbol" w:cs="Symbol" w:hint="default"/>
        <w:lang w:val="ru-RU"/>
      </w:rPr>
    </w:lvl>
  </w:abstractNum>
  <w:abstractNum w:abstractNumId="4">
    <w:nsid w:val="00000005"/>
    <w:multiLevelType w:val="singleLevel"/>
    <w:tmpl w:val="00000005"/>
    <w:name w:val="WW8Num4"/>
    <w:lvl w:ilvl="0">
      <w:start w:val="1"/>
      <w:numFmt w:val="decimal"/>
      <w:lvlText w:val="%1."/>
      <w:lvlJc w:val="left"/>
      <w:pPr>
        <w:tabs>
          <w:tab w:val="num" w:pos="720"/>
        </w:tabs>
        <w:ind w:left="720" w:hanging="360"/>
      </w:pPr>
      <w:rPr>
        <w:lang w:val="ru-RU"/>
      </w:rPr>
    </w:lvl>
  </w:abstractNum>
  <w:abstractNum w:abstractNumId="5">
    <w:nsid w:val="00000006"/>
    <w:multiLevelType w:val="singleLevel"/>
    <w:tmpl w:val="00000006"/>
    <w:name w:val="WW8Num5"/>
    <w:lvl w:ilvl="0">
      <w:start w:val="1"/>
      <w:numFmt w:val="decimal"/>
      <w:lvlText w:val="%1."/>
      <w:lvlJc w:val="left"/>
      <w:pPr>
        <w:tabs>
          <w:tab w:val="num" w:pos="720"/>
        </w:tabs>
        <w:ind w:left="720" w:hanging="360"/>
      </w:pPr>
    </w:lvl>
  </w:abstractNum>
  <w:abstractNum w:abstractNumId="6">
    <w:nsid w:val="00000007"/>
    <w:multiLevelType w:val="singleLevel"/>
    <w:tmpl w:val="00000007"/>
    <w:name w:val="WW8Num6"/>
    <w:lvl w:ilvl="0">
      <w:start w:val="1"/>
      <w:numFmt w:val="bullet"/>
      <w:lvlText w:val=""/>
      <w:lvlJc w:val="left"/>
      <w:pPr>
        <w:tabs>
          <w:tab w:val="num" w:pos="0"/>
        </w:tabs>
        <w:ind w:left="720" w:hanging="360"/>
      </w:pPr>
      <w:rPr>
        <w:rFonts w:ascii="Symbol" w:hAnsi="Symbol" w:cs="Symbol" w:hint="default"/>
      </w:rPr>
    </w:lvl>
  </w:abstractNum>
  <w:abstractNum w:abstractNumId="7">
    <w:nsid w:val="00000008"/>
    <w:multiLevelType w:val="singleLevel"/>
    <w:tmpl w:val="00000008"/>
    <w:name w:val="WW8Num7"/>
    <w:lvl w:ilvl="0">
      <w:start w:val="1"/>
      <w:numFmt w:val="bullet"/>
      <w:lvlText w:val=""/>
      <w:lvlJc w:val="left"/>
      <w:pPr>
        <w:tabs>
          <w:tab w:val="num" w:pos="0"/>
        </w:tabs>
        <w:ind w:left="1628" w:hanging="360"/>
      </w:pPr>
      <w:rPr>
        <w:rFonts w:ascii="Symbol" w:hAnsi="Symbol" w:cs="Symbol" w:hint="default"/>
      </w:rPr>
    </w:lvl>
  </w:abstractNum>
  <w:abstractNum w:abstractNumId="8">
    <w:nsid w:val="00000009"/>
    <w:multiLevelType w:val="singleLevel"/>
    <w:tmpl w:val="00000009"/>
    <w:name w:val="WW8Num8"/>
    <w:lvl w:ilvl="0">
      <w:start w:val="1"/>
      <w:numFmt w:val="bullet"/>
      <w:lvlText w:val=""/>
      <w:lvlJc w:val="left"/>
      <w:pPr>
        <w:tabs>
          <w:tab w:val="num" w:pos="0"/>
        </w:tabs>
        <w:ind w:left="1174" w:hanging="360"/>
      </w:pPr>
      <w:rPr>
        <w:rFonts w:ascii="Symbol" w:hAnsi="Symbol" w:cs="Symbol" w:hint="default"/>
      </w:rPr>
    </w:lvl>
  </w:abstractNum>
  <w:abstractNum w:abstractNumId="9">
    <w:nsid w:val="0000000A"/>
    <w:multiLevelType w:val="singleLevel"/>
    <w:tmpl w:val="0000000A"/>
    <w:name w:val="WW8Num9"/>
    <w:lvl w:ilvl="0">
      <w:start w:val="1"/>
      <w:numFmt w:val="bullet"/>
      <w:lvlText w:val=""/>
      <w:lvlJc w:val="left"/>
      <w:pPr>
        <w:tabs>
          <w:tab w:val="num" w:pos="0"/>
        </w:tabs>
        <w:ind w:left="720" w:hanging="360"/>
      </w:pPr>
      <w:rPr>
        <w:rFonts w:ascii="Symbol" w:hAnsi="Symbol" w:cs="Symbol" w:hint="default"/>
      </w:rPr>
    </w:lvl>
  </w:abstractNum>
  <w:abstractNum w:abstractNumId="10">
    <w:nsid w:val="0000000B"/>
    <w:multiLevelType w:val="singleLevel"/>
    <w:tmpl w:val="0000000B"/>
    <w:name w:val="WW8Num10"/>
    <w:lvl w:ilvl="0">
      <w:start w:val="1"/>
      <w:numFmt w:val="bullet"/>
      <w:lvlText w:val=""/>
      <w:lvlJc w:val="left"/>
      <w:pPr>
        <w:tabs>
          <w:tab w:val="num" w:pos="0"/>
        </w:tabs>
        <w:ind w:left="1628" w:hanging="360"/>
      </w:pPr>
      <w:rPr>
        <w:rFonts w:ascii="Symbol" w:hAnsi="Symbol" w:cs="Symbol" w:hint="default"/>
      </w:rPr>
    </w:lvl>
  </w:abstractNum>
  <w:abstractNum w:abstractNumId="11">
    <w:nsid w:val="0000000C"/>
    <w:multiLevelType w:val="singleLevel"/>
    <w:tmpl w:val="0000000C"/>
    <w:name w:val="WW8Num11"/>
    <w:lvl w:ilvl="0">
      <w:start w:val="1"/>
      <w:numFmt w:val="bullet"/>
      <w:lvlText w:val=""/>
      <w:lvlJc w:val="left"/>
      <w:pPr>
        <w:tabs>
          <w:tab w:val="num" w:pos="0"/>
        </w:tabs>
        <w:ind w:left="1080" w:hanging="360"/>
      </w:pPr>
      <w:rPr>
        <w:rFonts w:ascii="Symbol" w:hAnsi="Symbol" w:cs="Symbol" w:hint="default"/>
      </w:rPr>
    </w:lvl>
  </w:abstractNum>
  <w:abstractNum w:abstractNumId="12">
    <w:nsid w:val="0000000D"/>
    <w:multiLevelType w:val="singleLevel"/>
    <w:tmpl w:val="0000000D"/>
    <w:name w:val="WW8Num12"/>
    <w:lvl w:ilvl="0">
      <w:start w:val="1"/>
      <w:numFmt w:val="bullet"/>
      <w:lvlText w:val=""/>
      <w:lvlJc w:val="left"/>
      <w:pPr>
        <w:tabs>
          <w:tab w:val="num" w:pos="0"/>
        </w:tabs>
        <w:ind w:left="1080" w:hanging="360"/>
      </w:pPr>
      <w:rPr>
        <w:rFonts w:ascii="Symbol" w:hAnsi="Symbol" w:cs="Symbol" w:hint="default"/>
      </w:rPr>
    </w:lvl>
  </w:abstractNum>
  <w:abstractNum w:abstractNumId="13">
    <w:nsid w:val="0000000E"/>
    <w:multiLevelType w:val="singleLevel"/>
    <w:tmpl w:val="0000000E"/>
    <w:name w:val="WW8Num13"/>
    <w:lvl w:ilvl="0">
      <w:start w:val="1"/>
      <w:numFmt w:val="bullet"/>
      <w:lvlText w:val=""/>
      <w:lvlJc w:val="left"/>
      <w:pPr>
        <w:tabs>
          <w:tab w:val="num" w:pos="0"/>
        </w:tabs>
        <w:ind w:left="947" w:hanging="360"/>
      </w:pPr>
      <w:rPr>
        <w:rFonts w:ascii="Symbol" w:hAnsi="Symbol" w:cs="Symbol" w:hint="default"/>
      </w:rPr>
    </w:lvl>
  </w:abstractNum>
  <w:abstractNum w:abstractNumId="14">
    <w:nsid w:val="0000000F"/>
    <w:multiLevelType w:val="singleLevel"/>
    <w:tmpl w:val="0000000F"/>
    <w:name w:val="WW8Num14"/>
    <w:lvl w:ilvl="0">
      <w:start w:val="1"/>
      <w:numFmt w:val="bullet"/>
      <w:lvlText w:val=""/>
      <w:lvlJc w:val="left"/>
      <w:pPr>
        <w:tabs>
          <w:tab w:val="num" w:pos="0"/>
        </w:tabs>
        <w:ind w:left="720" w:hanging="360"/>
      </w:pPr>
      <w:rPr>
        <w:rFonts w:ascii="Symbol" w:hAnsi="Symbol" w:cs="Symbol" w:hint="default"/>
      </w:rPr>
    </w:lvl>
  </w:abstractNum>
  <w:abstractNum w:abstractNumId="15">
    <w:nsid w:val="00000010"/>
    <w:multiLevelType w:val="singleLevel"/>
    <w:tmpl w:val="00000010"/>
    <w:name w:val="WW8Num15"/>
    <w:lvl w:ilvl="0">
      <w:start w:val="1"/>
      <w:numFmt w:val="bullet"/>
      <w:lvlText w:val=""/>
      <w:lvlJc w:val="left"/>
      <w:pPr>
        <w:tabs>
          <w:tab w:val="num" w:pos="0"/>
        </w:tabs>
        <w:ind w:left="1315" w:hanging="360"/>
      </w:pPr>
      <w:rPr>
        <w:rFonts w:ascii="Symbol" w:hAnsi="Symbol" w:cs="Symbol" w:hint="default"/>
      </w:rPr>
    </w:lvl>
  </w:abstractNum>
  <w:abstractNum w:abstractNumId="16">
    <w:nsid w:val="00000011"/>
    <w:multiLevelType w:val="singleLevel"/>
    <w:tmpl w:val="00000011"/>
    <w:name w:val="WW8Num16"/>
    <w:lvl w:ilvl="0">
      <w:start w:val="1"/>
      <w:numFmt w:val="bullet"/>
      <w:lvlText w:val=""/>
      <w:lvlJc w:val="left"/>
      <w:pPr>
        <w:tabs>
          <w:tab w:val="num" w:pos="0"/>
        </w:tabs>
        <w:ind w:left="720" w:hanging="360"/>
      </w:pPr>
      <w:rPr>
        <w:rFonts w:ascii="Symbol" w:hAnsi="Symbol" w:cs="Symbol" w:hint="default"/>
      </w:rPr>
    </w:lvl>
  </w:abstractNum>
  <w:abstractNum w:abstractNumId="17">
    <w:nsid w:val="01FA7A96"/>
    <w:multiLevelType w:val="multilevel"/>
    <w:tmpl w:val="36FE28B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02E403D3"/>
    <w:multiLevelType w:val="hybridMultilevel"/>
    <w:tmpl w:val="E7AC3F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3DB289C"/>
    <w:multiLevelType w:val="hybridMultilevel"/>
    <w:tmpl w:val="4442F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4184C83"/>
    <w:multiLevelType w:val="hybridMultilevel"/>
    <w:tmpl w:val="42AE5A0C"/>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1">
    <w:nsid w:val="065355E9"/>
    <w:multiLevelType w:val="multilevel"/>
    <w:tmpl w:val="2E921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07987484"/>
    <w:multiLevelType w:val="hybridMultilevel"/>
    <w:tmpl w:val="67943878"/>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3">
    <w:nsid w:val="09577FC7"/>
    <w:multiLevelType w:val="hybridMultilevel"/>
    <w:tmpl w:val="FAE25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B990D6E"/>
    <w:multiLevelType w:val="hybridMultilevel"/>
    <w:tmpl w:val="374A5B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BCA6972"/>
    <w:multiLevelType w:val="hybridMultilevel"/>
    <w:tmpl w:val="36501464"/>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116B6430"/>
    <w:multiLevelType w:val="hybridMultilevel"/>
    <w:tmpl w:val="A85A28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66263E8"/>
    <w:multiLevelType w:val="hybridMultilevel"/>
    <w:tmpl w:val="841C9C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6A55FEE"/>
    <w:multiLevelType w:val="multilevel"/>
    <w:tmpl w:val="0B1A4A1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19DB2413"/>
    <w:multiLevelType w:val="hybridMultilevel"/>
    <w:tmpl w:val="5B9495AE"/>
    <w:lvl w:ilvl="0" w:tplc="0409000F">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AC4028A"/>
    <w:multiLevelType w:val="hybridMultilevel"/>
    <w:tmpl w:val="665EB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B0832B7"/>
    <w:multiLevelType w:val="hybridMultilevel"/>
    <w:tmpl w:val="01628618"/>
    <w:lvl w:ilvl="0" w:tplc="04090001">
      <w:start w:val="1"/>
      <w:numFmt w:val="bullet"/>
      <w:lvlText w:val=""/>
      <w:lvlJc w:val="left"/>
      <w:pPr>
        <w:ind w:left="720" w:hanging="360"/>
      </w:pPr>
      <w:rPr>
        <w:rFonts w:ascii="Symbol" w:hAnsi="Symbol" w:hint="default"/>
      </w:rPr>
    </w:lvl>
    <w:lvl w:ilvl="1" w:tplc="CC4AB6D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B4B527D"/>
    <w:multiLevelType w:val="hybridMultilevel"/>
    <w:tmpl w:val="5C9E9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EAE202A"/>
    <w:multiLevelType w:val="hybridMultilevel"/>
    <w:tmpl w:val="4A58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F244C99"/>
    <w:multiLevelType w:val="hybridMultilevel"/>
    <w:tmpl w:val="7E4A5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FEE37CC"/>
    <w:multiLevelType w:val="hybridMultilevel"/>
    <w:tmpl w:val="7466FE7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6">
    <w:nsid w:val="206861B2"/>
    <w:multiLevelType w:val="hybridMultilevel"/>
    <w:tmpl w:val="1A187DAA"/>
    <w:lvl w:ilvl="0" w:tplc="EEDC2516">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0AB6C32"/>
    <w:multiLevelType w:val="hybridMultilevel"/>
    <w:tmpl w:val="F67CBA1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3244802"/>
    <w:multiLevelType w:val="hybridMultilevel"/>
    <w:tmpl w:val="4434F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35F3C3C"/>
    <w:multiLevelType w:val="multilevel"/>
    <w:tmpl w:val="EED63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27EC3F72"/>
    <w:multiLevelType w:val="hybridMultilevel"/>
    <w:tmpl w:val="7172BB60"/>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41">
    <w:nsid w:val="283B29A4"/>
    <w:multiLevelType w:val="hybridMultilevel"/>
    <w:tmpl w:val="8828FA0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2">
    <w:nsid w:val="28631BD3"/>
    <w:multiLevelType w:val="hybridMultilevel"/>
    <w:tmpl w:val="19B6B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7C5243"/>
    <w:multiLevelType w:val="hybridMultilevel"/>
    <w:tmpl w:val="5A48CE7C"/>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8B276D8"/>
    <w:multiLevelType w:val="hybridMultilevel"/>
    <w:tmpl w:val="FB1C1C1A"/>
    <w:lvl w:ilvl="0" w:tplc="B2E6BF64">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A292958"/>
    <w:multiLevelType w:val="hybridMultilevel"/>
    <w:tmpl w:val="BA7A6B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D305852"/>
    <w:multiLevelType w:val="hybridMultilevel"/>
    <w:tmpl w:val="7E3C5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EEF4039"/>
    <w:multiLevelType w:val="hybridMultilevel"/>
    <w:tmpl w:val="3BB28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4B00BED"/>
    <w:multiLevelType w:val="hybridMultilevel"/>
    <w:tmpl w:val="B262D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59F661B"/>
    <w:multiLevelType w:val="hybridMultilevel"/>
    <w:tmpl w:val="BF7C76FE"/>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50">
    <w:nsid w:val="35AE224B"/>
    <w:multiLevelType w:val="hybridMultilevel"/>
    <w:tmpl w:val="EAAA3B46"/>
    <w:lvl w:ilvl="0" w:tplc="366E71C4">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69F21A3"/>
    <w:multiLevelType w:val="hybridMultilevel"/>
    <w:tmpl w:val="5CAEDA6C"/>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52">
    <w:nsid w:val="38736213"/>
    <w:multiLevelType w:val="hybridMultilevel"/>
    <w:tmpl w:val="42AE5A0C"/>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53">
    <w:nsid w:val="388927DC"/>
    <w:multiLevelType w:val="hybridMultilevel"/>
    <w:tmpl w:val="3E9440CC"/>
    <w:lvl w:ilvl="0" w:tplc="1902A1D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B766248"/>
    <w:multiLevelType w:val="hybridMultilevel"/>
    <w:tmpl w:val="6DB2B8C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3CF828E7"/>
    <w:multiLevelType w:val="hybridMultilevel"/>
    <w:tmpl w:val="5B9495AE"/>
    <w:lvl w:ilvl="0" w:tplc="0409000F">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3491CEB"/>
    <w:multiLevelType w:val="hybridMultilevel"/>
    <w:tmpl w:val="7256E03A"/>
    <w:lvl w:ilvl="0" w:tplc="AC8C0D90">
      <w:numFmt w:val="bullet"/>
      <w:lvlText w:val="-"/>
      <w:lvlJc w:val="left"/>
      <w:pPr>
        <w:ind w:left="786" w:hanging="360"/>
      </w:pPr>
      <w:rPr>
        <w:rFonts w:ascii="Times New Roman" w:eastAsia="Calibri" w:hAnsi="Times New Roman" w:cs="Times New Roman"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4B528B0"/>
    <w:multiLevelType w:val="hybridMultilevel"/>
    <w:tmpl w:val="240EB0DE"/>
    <w:lvl w:ilvl="0" w:tplc="B2E6BF64">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54400D4"/>
    <w:multiLevelType w:val="hybridMultilevel"/>
    <w:tmpl w:val="BE5AF92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75431AB"/>
    <w:multiLevelType w:val="hybridMultilevel"/>
    <w:tmpl w:val="6770A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DB019F1"/>
    <w:multiLevelType w:val="hybridMultilevel"/>
    <w:tmpl w:val="B1102A2A"/>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61">
    <w:nsid w:val="4F470D77"/>
    <w:multiLevelType w:val="hybridMultilevel"/>
    <w:tmpl w:val="6DB2B8C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4FE66F21"/>
    <w:multiLevelType w:val="hybridMultilevel"/>
    <w:tmpl w:val="3ADEBE4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3">
    <w:nsid w:val="50603731"/>
    <w:multiLevelType w:val="hybridMultilevel"/>
    <w:tmpl w:val="206E8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166729D"/>
    <w:multiLevelType w:val="hybridMultilevel"/>
    <w:tmpl w:val="199A8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2345B0D"/>
    <w:multiLevelType w:val="hybridMultilevel"/>
    <w:tmpl w:val="B8F084D8"/>
    <w:lvl w:ilvl="0" w:tplc="0409000F">
      <w:start w:val="1"/>
      <w:numFmt w:val="decimal"/>
      <w:lvlText w:val="%1."/>
      <w:lvlJc w:val="left"/>
      <w:pPr>
        <w:ind w:left="773" w:hanging="360"/>
      </w:pPr>
      <w:rPr>
        <w:rFonts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6">
    <w:nsid w:val="523C02D5"/>
    <w:multiLevelType w:val="hybridMultilevel"/>
    <w:tmpl w:val="841C9C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2E442D4"/>
    <w:multiLevelType w:val="hybridMultilevel"/>
    <w:tmpl w:val="DE8AE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4EC2CF0"/>
    <w:multiLevelType w:val="hybridMultilevel"/>
    <w:tmpl w:val="F5427704"/>
    <w:lvl w:ilvl="0" w:tplc="809C43A2">
      <w:start w:val="1"/>
      <w:numFmt w:val="decimal"/>
      <w:lvlText w:val="%1."/>
      <w:lvlJc w:val="left"/>
      <w:pPr>
        <w:ind w:left="786"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67D4369"/>
    <w:multiLevelType w:val="hybridMultilevel"/>
    <w:tmpl w:val="68E45816"/>
    <w:lvl w:ilvl="0" w:tplc="B2E6BF6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82E1B4A"/>
    <w:multiLevelType w:val="hybridMultilevel"/>
    <w:tmpl w:val="347E25CE"/>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71">
    <w:nsid w:val="585042E9"/>
    <w:multiLevelType w:val="hybridMultilevel"/>
    <w:tmpl w:val="27EAAA5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59BD7EB6"/>
    <w:multiLevelType w:val="hybridMultilevel"/>
    <w:tmpl w:val="ACE0BC2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A80248D"/>
    <w:multiLevelType w:val="hybridMultilevel"/>
    <w:tmpl w:val="E4D0B4A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AFB0F50"/>
    <w:multiLevelType w:val="hybridMultilevel"/>
    <w:tmpl w:val="40F683B8"/>
    <w:lvl w:ilvl="0" w:tplc="04090005">
      <w:start w:val="1"/>
      <w:numFmt w:val="bullet"/>
      <w:lvlText w:val=""/>
      <w:lvlJc w:val="left"/>
      <w:pPr>
        <w:tabs>
          <w:tab w:val="num" w:pos="1740"/>
        </w:tabs>
        <w:ind w:left="1740" w:hanging="360"/>
      </w:pPr>
      <w:rPr>
        <w:rFonts w:ascii="Wingdings" w:hAnsi="Wingdings" w:hint="default"/>
      </w:rPr>
    </w:lvl>
    <w:lvl w:ilvl="1" w:tplc="04090003" w:tentative="1">
      <w:start w:val="1"/>
      <w:numFmt w:val="bullet"/>
      <w:lvlText w:val="o"/>
      <w:lvlJc w:val="left"/>
      <w:pPr>
        <w:tabs>
          <w:tab w:val="num" w:pos="2460"/>
        </w:tabs>
        <w:ind w:left="2460" w:hanging="360"/>
      </w:pPr>
      <w:rPr>
        <w:rFonts w:ascii="Courier New" w:hAnsi="Courier New" w:cs="Courier New" w:hint="default"/>
      </w:rPr>
    </w:lvl>
    <w:lvl w:ilvl="2" w:tplc="04090005" w:tentative="1">
      <w:start w:val="1"/>
      <w:numFmt w:val="bullet"/>
      <w:lvlText w:val=""/>
      <w:lvlJc w:val="left"/>
      <w:pPr>
        <w:tabs>
          <w:tab w:val="num" w:pos="3180"/>
        </w:tabs>
        <w:ind w:left="3180" w:hanging="360"/>
      </w:pPr>
      <w:rPr>
        <w:rFonts w:ascii="Wingdings" w:hAnsi="Wingdings" w:hint="default"/>
      </w:rPr>
    </w:lvl>
    <w:lvl w:ilvl="3" w:tplc="04090001" w:tentative="1">
      <w:start w:val="1"/>
      <w:numFmt w:val="bullet"/>
      <w:lvlText w:val=""/>
      <w:lvlJc w:val="left"/>
      <w:pPr>
        <w:tabs>
          <w:tab w:val="num" w:pos="3900"/>
        </w:tabs>
        <w:ind w:left="3900" w:hanging="360"/>
      </w:pPr>
      <w:rPr>
        <w:rFonts w:ascii="Symbol" w:hAnsi="Symbol" w:hint="default"/>
      </w:rPr>
    </w:lvl>
    <w:lvl w:ilvl="4" w:tplc="04090003" w:tentative="1">
      <w:start w:val="1"/>
      <w:numFmt w:val="bullet"/>
      <w:lvlText w:val="o"/>
      <w:lvlJc w:val="left"/>
      <w:pPr>
        <w:tabs>
          <w:tab w:val="num" w:pos="4620"/>
        </w:tabs>
        <w:ind w:left="4620" w:hanging="360"/>
      </w:pPr>
      <w:rPr>
        <w:rFonts w:ascii="Courier New" w:hAnsi="Courier New" w:cs="Courier New" w:hint="default"/>
      </w:rPr>
    </w:lvl>
    <w:lvl w:ilvl="5" w:tplc="04090005" w:tentative="1">
      <w:start w:val="1"/>
      <w:numFmt w:val="bullet"/>
      <w:lvlText w:val=""/>
      <w:lvlJc w:val="left"/>
      <w:pPr>
        <w:tabs>
          <w:tab w:val="num" w:pos="5340"/>
        </w:tabs>
        <w:ind w:left="5340" w:hanging="360"/>
      </w:pPr>
      <w:rPr>
        <w:rFonts w:ascii="Wingdings" w:hAnsi="Wingdings" w:hint="default"/>
      </w:rPr>
    </w:lvl>
    <w:lvl w:ilvl="6" w:tplc="04090001" w:tentative="1">
      <w:start w:val="1"/>
      <w:numFmt w:val="bullet"/>
      <w:lvlText w:val=""/>
      <w:lvlJc w:val="left"/>
      <w:pPr>
        <w:tabs>
          <w:tab w:val="num" w:pos="6060"/>
        </w:tabs>
        <w:ind w:left="6060" w:hanging="360"/>
      </w:pPr>
      <w:rPr>
        <w:rFonts w:ascii="Symbol" w:hAnsi="Symbol" w:hint="default"/>
      </w:rPr>
    </w:lvl>
    <w:lvl w:ilvl="7" w:tplc="04090003" w:tentative="1">
      <w:start w:val="1"/>
      <w:numFmt w:val="bullet"/>
      <w:lvlText w:val="o"/>
      <w:lvlJc w:val="left"/>
      <w:pPr>
        <w:tabs>
          <w:tab w:val="num" w:pos="6780"/>
        </w:tabs>
        <w:ind w:left="6780" w:hanging="360"/>
      </w:pPr>
      <w:rPr>
        <w:rFonts w:ascii="Courier New" w:hAnsi="Courier New" w:cs="Courier New" w:hint="default"/>
      </w:rPr>
    </w:lvl>
    <w:lvl w:ilvl="8" w:tplc="04090005" w:tentative="1">
      <w:start w:val="1"/>
      <w:numFmt w:val="bullet"/>
      <w:lvlText w:val=""/>
      <w:lvlJc w:val="left"/>
      <w:pPr>
        <w:tabs>
          <w:tab w:val="num" w:pos="7500"/>
        </w:tabs>
        <w:ind w:left="7500" w:hanging="360"/>
      </w:pPr>
      <w:rPr>
        <w:rFonts w:ascii="Wingdings" w:hAnsi="Wingdings" w:hint="default"/>
      </w:rPr>
    </w:lvl>
  </w:abstractNum>
  <w:abstractNum w:abstractNumId="75">
    <w:nsid w:val="5C4877F8"/>
    <w:multiLevelType w:val="hybridMultilevel"/>
    <w:tmpl w:val="5B9495AE"/>
    <w:lvl w:ilvl="0" w:tplc="0409000F">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C834754"/>
    <w:multiLevelType w:val="hybridMultilevel"/>
    <w:tmpl w:val="3A32E17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7">
    <w:nsid w:val="5F2E4516"/>
    <w:multiLevelType w:val="hybridMultilevel"/>
    <w:tmpl w:val="40C678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F993AA6"/>
    <w:multiLevelType w:val="hybridMultilevel"/>
    <w:tmpl w:val="86FCED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19C6D64"/>
    <w:multiLevelType w:val="hybridMultilevel"/>
    <w:tmpl w:val="19B6B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2F3429A"/>
    <w:multiLevelType w:val="hybridMultilevel"/>
    <w:tmpl w:val="5B9495AE"/>
    <w:lvl w:ilvl="0" w:tplc="0409000F">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36971A3"/>
    <w:multiLevelType w:val="hybridMultilevel"/>
    <w:tmpl w:val="B262D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49A3F85"/>
    <w:multiLevelType w:val="hybridMultilevel"/>
    <w:tmpl w:val="2A160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4E27DA1"/>
    <w:multiLevelType w:val="hybridMultilevel"/>
    <w:tmpl w:val="4BCA092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nsid w:val="665D40CA"/>
    <w:multiLevelType w:val="hybridMultilevel"/>
    <w:tmpl w:val="19B6B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7724AE0"/>
    <w:multiLevelType w:val="hybridMultilevel"/>
    <w:tmpl w:val="19B6B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85C5723"/>
    <w:multiLevelType w:val="hybridMultilevel"/>
    <w:tmpl w:val="6380BF30"/>
    <w:lvl w:ilvl="0" w:tplc="04090001">
      <w:start w:val="1"/>
      <w:numFmt w:val="bullet"/>
      <w:lvlText w:val=""/>
      <w:lvlJc w:val="left"/>
      <w:pPr>
        <w:ind w:left="947" w:hanging="360"/>
      </w:pPr>
      <w:rPr>
        <w:rFonts w:ascii="Symbol" w:hAnsi="Symbol"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87">
    <w:nsid w:val="6A10352C"/>
    <w:multiLevelType w:val="hybridMultilevel"/>
    <w:tmpl w:val="5F76B084"/>
    <w:lvl w:ilvl="0" w:tplc="4A98F760">
      <w:start w:val="1"/>
      <w:numFmt w:val="decimal"/>
      <w:lvlText w:val="%1."/>
      <w:lvlJc w:val="left"/>
      <w:pPr>
        <w:ind w:left="928" w:hanging="360"/>
      </w:pPr>
      <w:rPr>
        <w:rFonts w:hint="default"/>
        <w:b w:val="0"/>
        <w:color w:val="auto"/>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8">
    <w:nsid w:val="6BF67AA4"/>
    <w:multiLevelType w:val="hybridMultilevel"/>
    <w:tmpl w:val="86B8C8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9">
    <w:nsid w:val="6DAD42C2"/>
    <w:multiLevelType w:val="hybridMultilevel"/>
    <w:tmpl w:val="C2584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E655E3C"/>
    <w:multiLevelType w:val="hybridMultilevel"/>
    <w:tmpl w:val="B98E307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6F2820D9"/>
    <w:multiLevelType w:val="hybridMultilevel"/>
    <w:tmpl w:val="95BE2A5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72B1347D"/>
    <w:multiLevelType w:val="hybridMultilevel"/>
    <w:tmpl w:val="9B023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73833770"/>
    <w:multiLevelType w:val="hybridMultilevel"/>
    <w:tmpl w:val="7D8E2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5B74E16"/>
    <w:multiLevelType w:val="hybridMultilevel"/>
    <w:tmpl w:val="CF86D39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77217F53"/>
    <w:multiLevelType w:val="hybridMultilevel"/>
    <w:tmpl w:val="73A60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8D43103"/>
    <w:multiLevelType w:val="hybridMultilevel"/>
    <w:tmpl w:val="2D404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AAF6DDF"/>
    <w:multiLevelType w:val="multilevel"/>
    <w:tmpl w:val="A4F8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7C1E6474"/>
    <w:multiLevelType w:val="hybridMultilevel"/>
    <w:tmpl w:val="53E26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7DDF1788"/>
    <w:multiLevelType w:val="hybridMultilevel"/>
    <w:tmpl w:val="D03051F0"/>
    <w:lvl w:ilvl="0" w:tplc="04090005">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0"/>
  </w:num>
  <w:num w:numId="2">
    <w:abstractNumId w:val="77"/>
  </w:num>
  <w:num w:numId="3">
    <w:abstractNumId w:val="68"/>
  </w:num>
  <w:num w:numId="4">
    <w:abstractNumId w:val="63"/>
  </w:num>
  <w:num w:numId="5">
    <w:abstractNumId w:val="30"/>
  </w:num>
  <w:num w:numId="6">
    <w:abstractNumId w:val="62"/>
  </w:num>
  <w:num w:numId="7">
    <w:abstractNumId w:val="42"/>
  </w:num>
  <w:num w:numId="8">
    <w:abstractNumId w:val="84"/>
  </w:num>
  <w:num w:numId="9">
    <w:abstractNumId w:val="85"/>
  </w:num>
  <w:num w:numId="10">
    <w:abstractNumId w:val="79"/>
  </w:num>
  <w:num w:numId="11">
    <w:abstractNumId w:val="69"/>
  </w:num>
  <w:num w:numId="12">
    <w:abstractNumId w:val="87"/>
  </w:num>
  <w:num w:numId="13">
    <w:abstractNumId w:val="44"/>
  </w:num>
  <w:num w:numId="14">
    <w:abstractNumId w:val="57"/>
  </w:num>
  <w:num w:numId="15">
    <w:abstractNumId w:val="41"/>
  </w:num>
  <w:num w:numId="16">
    <w:abstractNumId w:val="53"/>
  </w:num>
  <w:num w:numId="17">
    <w:abstractNumId w:val="36"/>
  </w:num>
  <w:num w:numId="18">
    <w:abstractNumId w:val="50"/>
  </w:num>
  <w:num w:numId="19">
    <w:abstractNumId w:val="46"/>
  </w:num>
  <w:num w:numId="20">
    <w:abstractNumId w:val="74"/>
  </w:num>
  <w:num w:numId="21">
    <w:abstractNumId w:val="71"/>
  </w:num>
  <w:num w:numId="22">
    <w:abstractNumId w:val="99"/>
  </w:num>
  <w:num w:numId="23">
    <w:abstractNumId w:val="54"/>
  </w:num>
  <w:num w:numId="24">
    <w:abstractNumId w:val="81"/>
  </w:num>
  <w:num w:numId="25">
    <w:abstractNumId w:val="66"/>
  </w:num>
  <w:num w:numId="26">
    <w:abstractNumId w:val="56"/>
  </w:num>
  <w:num w:numId="27">
    <w:abstractNumId w:val="39"/>
  </w:num>
  <w:num w:numId="28">
    <w:abstractNumId w:val="43"/>
  </w:num>
  <w:num w:numId="29">
    <w:abstractNumId w:val="37"/>
  </w:num>
  <w:num w:numId="30">
    <w:abstractNumId w:val="91"/>
  </w:num>
  <w:num w:numId="31">
    <w:abstractNumId w:val="73"/>
  </w:num>
  <w:num w:numId="32">
    <w:abstractNumId w:val="90"/>
  </w:num>
  <w:num w:numId="33">
    <w:abstractNumId w:val="32"/>
  </w:num>
  <w:num w:numId="34">
    <w:abstractNumId w:val="70"/>
  </w:num>
  <w:num w:numId="35">
    <w:abstractNumId w:val="51"/>
  </w:num>
  <w:num w:numId="36">
    <w:abstractNumId w:val="22"/>
  </w:num>
  <w:num w:numId="37">
    <w:abstractNumId w:val="60"/>
  </w:num>
  <w:num w:numId="38">
    <w:abstractNumId w:val="21"/>
  </w:num>
  <w:num w:numId="39">
    <w:abstractNumId w:val="17"/>
  </w:num>
  <w:num w:numId="40">
    <w:abstractNumId w:val="28"/>
  </w:num>
  <w:num w:numId="41">
    <w:abstractNumId w:val="49"/>
  </w:num>
  <w:num w:numId="42">
    <w:abstractNumId w:val="52"/>
  </w:num>
  <w:num w:numId="43">
    <w:abstractNumId w:val="20"/>
  </w:num>
  <w:num w:numId="44">
    <w:abstractNumId w:val="40"/>
  </w:num>
  <w:num w:numId="45">
    <w:abstractNumId w:val="97"/>
  </w:num>
  <w:num w:numId="46">
    <w:abstractNumId w:val="65"/>
  </w:num>
  <w:num w:numId="47">
    <w:abstractNumId w:val="94"/>
  </w:num>
  <w:num w:numId="48">
    <w:abstractNumId w:val="72"/>
  </w:num>
  <w:num w:numId="49">
    <w:abstractNumId w:val="58"/>
  </w:num>
  <w:num w:numId="50">
    <w:abstractNumId w:val="35"/>
  </w:num>
  <w:num w:numId="51">
    <w:abstractNumId w:val="18"/>
  </w:num>
  <w:num w:numId="52">
    <w:abstractNumId w:val="25"/>
  </w:num>
  <w:num w:numId="53">
    <w:abstractNumId w:val="76"/>
  </w:num>
  <w:num w:numId="54">
    <w:abstractNumId w:val="45"/>
  </w:num>
  <w:num w:numId="55">
    <w:abstractNumId w:val="19"/>
  </w:num>
  <w:num w:numId="56">
    <w:abstractNumId w:val="38"/>
  </w:num>
  <w:num w:numId="57">
    <w:abstractNumId w:val="24"/>
  </w:num>
  <w:num w:numId="58">
    <w:abstractNumId w:val="64"/>
  </w:num>
  <w:num w:numId="59">
    <w:abstractNumId w:val="47"/>
  </w:num>
  <w:num w:numId="60">
    <w:abstractNumId w:val="92"/>
  </w:num>
  <w:num w:numId="61">
    <w:abstractNumId w:val="98"/>
  </w:num>
  <w:num w:numId="62">
    <w:abstractNumId w:val="88"/>
  </w:num>
  <w:num w:numId="63">
    <w:abstractNumId w:val="31"/>
  </w:num>
  <w:num w:numId="64">
    <w:abstractNumId w:val="26"/>
  </w:num>
  <w:num w:numId="65">
    <w:abstractNumId w:val="86"/>
  </w:num>
  <w:num w:numId="66">
    <w:abstractNumId w:val="34"/>
  </w:num>
  <w:num w:numId="67">
    <w:abstractNumId w:val="95"/>
  </w:num>
  <w:num w:numId="68">
    <w:abstractNumId w:val="93"/>
  </w:num>
  <w:num w:numId="69">
    <w:abstractNumId w:val="33"/>
  </w:num>
  <w:num w:numId="70">
    <w:abstractNumId w:val="78"/>
  </w:num>
  <w:num w:numId="71">
    <w:abstractNumId w:val="29"/>
  </w:num>
  <w:num w:numId="72">
    <w:abstractNumId w:val="80"/>
  </w:num>
  <w:num w:numId="73">
    <w:abstractNumId w:val="75"/>
  </w:num>
  <w:num w:numId="74">
    <w:abstractNumId w:val="55"/>
  </w:num>
  <w:num w:numId="75">
    <w:abstractNumId w:val="83"/>
  </w:num>
  <w:num w:numId="76">
    <w:abstractNumId w:val="96"/>
  </w:num>
  <w:num w:numId="77">
    <w:abstractNumId w:val="67"/>
  </w:num>
  <w:num w:numId="78">
    <w:abstractNumId w:val="23"/>
  </w:num>
  <w:num w:numId="79">
    <w:abstractNumId w:val="89"/>
  </w:num>
  <w:num w:numId="80">
    <w:abstractNumId w:val="61"/>
  </w:num>
  <w:num w:numId="81">
    <w:abstractNumId w:val="48"/>
  </w:num>
  <w:num w:numId="82">
    <w:abstractNumId w:val="27"/>
  </w:num>
  <w:num w:numId="83">
    <w:abstractNumId w:val="59"/>
  </w:num>
  <w:num w:numId="84">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2"/>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hideSpellingErrors/>
  <w:proofState w:spelling="clean" w:grammar="clean"/>
  <w:stylePaneFormatFilter w:val="000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0"/>
    <w:footnote w:id="1"/>
  </w:footnotePr>
  <w:endnotePr>
    <w:endnote w:id="0"/>
    <w:endnote w:id="1"/>
  </w:endnotePr>
  <w:compat/>
  <w:rsids>
    <w:rsidRoot w:val="007005F8"/>
    <w:rsid w:val="00010B6B"/>
    <w:rsid w:val="000127EC"/>
    <w:rsid w:val="00017A4B"/>
    <w:rsid w:val="00017D28"/>
    <w:rsid w:val="00020262"/>
    <w:rsid w:val="000212F2"/>
    <w:rsid w:val="00030FAB"/>
    <w:rsid w:val="000314C4"/>
    <w:rsid w:val="00032174"/>
    <w:rsid w:val="000328C1"/>
    <w:rsid w:val="00034FB4"/>
    <w:rsid w:val="000358FB"/>
    <w:rsid w:val="000359DE"/>
    <w:rsid w:val="00040474"/>
    <w:rsid w:val="0004177D"/>
    <w:rsid w:val="00043E99"/>
    <w:rsid w:val="0004431E"/>
    <w:rsid w:val="00044346"/>
    <w:rsid w:val="000469C5"/>
    <w:rsid w:val="0006052B"/>
    <w:rsid w:val="0006261B"/>
    <w:rsid w:val="000635F6"/>
    <w:rsid w:val="00064756"/>
    <w:rsid w:val="00075028"/>
    <w:rsid w:val="00075368"/>
    <w:rsid w:val="00076375"/>
    <w:rsid w:val="00082724"/>
    <w:rsid w:val="000847BC"/>
    <w:rsid w:val="00085A5A"/>
    <w:rsid w:val="00086D21"/>
    <w:rsid w:val="000A271F"/>
    <w:rsid w:val="000A28AE"/>
    <w:rsid w:val="000A2A30"/>
    <w:rsid w:val="000A368C"/>
    <w:rsid w:val="000A5926"/>
    <w:rsid w:val="000A704E"/>
    <w:rsid w:val="000A78BD"/>
    <w:rsid w:val="000B3B87"/>
    <w:rsid w:val="000B7C29"/>
    <w:rsid w:val="000C0361"/>
    <w:rsid w:val="000C350B"/>
    <w:rsid w:val="000C6FE7"/>
    <w:rsid w:val="000D0B14"/>
    <w:rsid w:val="000D0D22"/>
    <w:rsid w:val="000D3AEC"/>
    <w:rsid w:val="000D7891"/>
    <w:rsid w:val="000E5A13"/>
    <w:rsid w:val="000E7F10"/>
    <w:rsid w:val="000F2F37"/>
    <w:rsid w:val="000F3188"/>
    <w:rsid w:val="000F7D81"/>
    <w:rsid w:val="001059D8"/>
    <w:rsid w:val="001077B4"/>
    <w:rsid w:val="00107A49"/>
    <w:rsid w:val="0011061D"/>
    <w:rsid w:val="0011297B"/>
    <w:rsid w:val="0011387A"/>
    <w:rsid w:val="0012075F"/>
    <w:rsid w:val="00121A10"/>
    <w:rsid w:val="00123600"/>
    <w:rsid w:val="001244E7"/>
    <w:rsid w:val="001251F2"/>
    <w:rsid w:val="001261E4"/>
    <w:rsid w:val="00127A4F"/>
    <w:rsid w:val="001302C7"/>
    <w:rsid w:val="00135B1E"/>
    <w:rsid w:val="001361EE"/>
    <w:rsid w:val="001365B9"/>
    <w:rsid w:val="00140D96"/>
    <w:rsid w:val="001410EC"/>
    <w:rsid w:val="00143F65"/>
    <w:rsid w:val="0015257E"/>
    <w:rsid w:val="00155617"/>
    <w:rsid w:val="00156215"/>
    <w:rsid w:val="00156246"/>
    <w:rsid w:val="00156485"/>
    <w:rsid w:val="00157102"/>
    <w:rsid w:val="001579DD"/>
    <w:rsid w:val="00162B9A"/>
    <w:rsid w:val="00165A5F"/>
    <w:rsid w:val="001663CD"/>
    <w:rsid w:val="00166C6F"/>
    <w:rsid w:val="001675CE"/>
    <w:rsid w:val="00167E6D"/>
    <w:rsid w:val="00170872"/>
    <w:rsid w:val="001723E4"/>
    <w:rsid w:val="00184CA2"/>
    <w:rsid w:val="00191C64"/>
    <w:rsid w:val="00191F79"/>
    <w:rsid w:val="00192F56"/>
    <w:rsid w:val="00193E68"/>
    <w:rsid w:val="00195545"/>
    <w:rsid w:val="00196ABA"/>
    <w:rsid w:val="0019712E"/>
    <w:rsid w:val="001A42A8"/>
    <w:rsid w:val="001A73D6"/>
    <w:rsid w:val="001B1984"/>
    <w:rsid w:val="001B24D6"/>
    <w:rsid w:val="001B40DC"/>
    <w:rsid w:val="001B663D"/>
    <w:rsid w:val="001C18F4"/>
    <w:rsid w:val="001C4FB1"/>
    <w:rsid w:val="001D1D82"/>
    <w:rsid w:val="001D1ECA"/>
    <w:rsid w:val="001D222F"/>
    <w:rsid w:val="001D253F"/>
    <w:rsid w:val="001D61C0"/>
    <w:rsid w:val="001D79FB"/>
    <w:rsid w:val="001E01CD"/>
    <w:rsid w:val="001E3AE6"/>
    <w:rsid w:val="001F0038"/>
    <w:rsid w:val="001F2AAE"/>
    <w:rsid w:val="001F7824"/>
    <w:rsid w:val="0020268C"/>
    <w:rsid w:val="00202825"/>
    <w:rsid w:val="00204C74"/>
    <w:rsid w:val="002060E6"/>
    <w:rsid w:val="00210E84"/>
    <w:rsid w:val="00211166"/>
    <w:rsid w:val="002172C1"/>
    <w:rsid w:val="00227DC9"/>
    <w:rsid w:val="002301EB"/>
    <w:rsid w:val="0023077B"/>
    <w:rsid w:val="002373C0"/>
    <w:rsid w:val="0024089B"/>
    <w:rsid w:val="00242BAC"/>
    <w:rsid w:val="0024348D"/>
    <w:rsid w:val="00246B40"/>
    <w:rsid w:val="0025301A"/>
    <w:rsid w:val="00254888"/>
    <w:rsid w:val="0025578B"/>
    <w:rsid w:val="00260BB7"/>
    <w:rsid w:val="00261940"/>
    <w:rsid w:val="00262284"/>
    <w:rsid w:val="00263A63"/>
    <w:rsid w:val="00270797"/>
    <w:rsid w:val="002708BD"/>
    <w:rsid w:val="00270BE0"/>
    <w:rsid w:val="0027177D"/>
    <w:rsid w:val="00273330"/>
    <w:rsid w:val="00273AF6"/>
    <w:rsid w:val="002745F1"/>
    <w:rsid w:val="002772CB"/>
    <w:rsid w:val="0028199B"/>
    <w:rsid w:val="00282903"/>
    <w:rsid w:val="00283AF1"/>
    <w:rsid w:val="00284BF6"/>
    <w:rsid w:val="00293AB2"/>
    <w:rsid w:val="002A041D"/>
    <w:rsid w:val="002A3753"/>
    <w:rsid w:val="002B00EE"/>
    <w:rsid w:val="002B2C46"/>
    <w:rsid w:val="002B4335"/>
    <w:rsid w:val="002B5E17"/>
    <w:rsid w:val="002C4FB6"/>
    <w:rsid w:val="002D1365"/>
    <w:rsid w:val="002D3F21"/>
    <w:rsid w:val="002D6BFC"/>
    <w:rsid w:val="002D70E6"/>
    <w:rsid w:val="002E5B42"/>
    <w:rsid w:val="002E5D14"/>
    <w:rsid w:val="002F1564"/>
    <w:rsid w:val="002F2669"/>
    <w:rsid w:val="002F7965"/>
    <w:rsid w:val="003002DB"/>
    <w:rsid w:val="0030064D"/>
    <w:rsid w:val="00304066"/>
    <w:rsid w:val="00305B68"/>
    <w:rsid w:val="0030670A"/>
    <w:rsid w:val="00310D36"/>
    <w:rsid w:val="00312E99"/>
    <w:rsid w:val="003130E9"/>
    <w:rsid w:val="003166DE"/>
    <w:rsid w:val="003230CF"/>
    <w:rsid w:val="00323884"/>
    <w:rsid w:val="00332D7C"/>
    <w:rsid w:val="00333197"/>
    <w:rsid w:val="00333FDE"/>
    <w:rsid w:val="003424AA"/>
    <w:rsid w:val="003443B7"/>
    <w:rsid w:val="003503DD"/>
    <w:rsid w:val="00350CF9"/>
    <w:rsid w:val="00351731"/>
    <w:rsid w:val="00355B05"/>
    <w:rsid w:val="003576F4"/>
    <w:rsid w:val="003639C4"/>
    <w:rsid w:val="00363A5E"/>
    <w:rsid w:val="00365CAF"/>
    <w:rsid w:val="00372B67"/>
    <w:rsid w:val="00373447"/>
    <w:rsid w:val="0037542F"/>
    <w:rsid w:val="0038075D"/>
    <w:rsid w:val="00383C2B"/>
    <w:rsid w:val="0038764C"/>
    <w:rsid w:val="00387803"/>
    <w:rsid w:val="00387CAE"/>
    <w:rsid w:val="00396A2A"/>
    <w:rsid w:val="0039768A"/>
    <w:rsid w:val="00397EE5"/>
    <w:rsid w:val="003A3B85"/>
    <w:rsid w:val="003A5055"/>
    <w:rsid w:val="003B6B5E"/>
    <w:rsid w:val="003C13FC"/>
    <w:rsid w:val="003C2D52"/>
    <w:rsid w:val="003C46FB"/>
    <w:rsid w:val="003C4BBA"/>
    <w:rsid w:val="003C6AAD"/>
    <w:rsid w:val="003D0E93"/>
    <w:rsid w:val="003D4266"/>
    <w:rsid w:val="003D6550"/>
    <w:rsid w:val="003D76CC"/>
    <w:rsid w:val="003E1979"/>
    <w:rsid w:val="003E1B4B"/>
    <w:rsid w:val="003E2089"/>
    <w:rsid w:val="003E23F5"/>
    <w:rsid w:val="003E4581"/>
    <w:rsid w:val="003E47B6"/>
    <w:rsid w:val="003E6B8A"/>
    <w:rsid w:val="003E6FAB"/>
    <w:rsid w:val="003E7111"/>
    <w:rsid w:val="003F1B2E"/>
    <w:rsid w:val="00402AF3"/>
    <w:rsid w:val="004030C2"/>
    <w:rsid w:val="004042A5"/>
    <w:rsid w:val="004065D0"/>
    <w:rsid w:val="004114EE"/>
    <w:rsid w:val="004129B4"/>
    <w:rsid w:val="00414F87"/>
    <w:rsid w:val="00415808"/>
    <w:rsid w:val="004201F5"/>
    <w:rsid w:val="004239F1"/>
    <w:rsid w:val="004276D3"/>
    <w:rsid w:val="0043027E"/>
    <w:rsid w:val="00430B40"/>
    <w:rsid w:val="00431919"/>
    <w:rsid w:val="00432286"/>
    <w:rsid w:val="00434E20"/>
    <w:rsid w:val="00435189"/>
    <w:rsid w:val="004373B9"/>
    <w:rsid w:val="00441D48"/>
    <w:rsid w:val="004444DB"/>
    <w:rsid w:val="004448B4"/>
    <w:rsid w:val="00445A5F"/>
    <w:rsid w:val="00445BBB"/>
    <w:rsid w:val="00447201"/>
    <w:rsid w:val="0045636E"/>
    <w:rsid w:val="00456775"/>
    <w:rsid w:val="0046123B"/>
    <w:rsid w:val="004641ED"/>
    <w:rsid w:val="00465BD5"/>
    <w:rsid w:val="00466335"/>
    <w:rsid w:val="004676CE"/>
    <w:rsid w:val="0047044D"/>
    <w:rsid w:val="00471461"/>
    <w:rsid w:val="00473FD9"/>
    <w:rsid w:val="004750B0"/>
    <w:rsid w:val="004800AA"/>
    <w:rsid w:val="0048018E"/>
    <w:rsid w:val="00484FB3"/>
    <w:rsid w:val="004951D5"/>
    <w:rsid w:val="00495C63"/>
    <w:rsid w:val="004A0D34"/>
    <w:rsid w:val="004A4AD2"/>
    <w:rsid w:val="004A5DF5"/>
    <w:rsid w:val="004A75D4"/>
    <w:rsid w:val="004B71AE"/>
    <w:rsid w:val="004C3434"/>
    <w:rsid w:val="004C3EC4"/>
    <w:rsid w:val="004C3FF0"/>
    <w:rsid w:val="004C572C"/>
    <w:rsid w:val="004C5C25"/>
    <w:rsid w:val="004C6116"/>
    <w:rsid w:val="004C66A6"/>
    <w:rsid w:val="004D04B7"/>
    <w:rsid w:val="004E223D"/>
    <w:rsid w:val="004E33A4"/>
    <w:rsid w:val="004E3F29"/>
    <w:rsid w:val="004E4327"/>
    <w:rsid w:val="004E5BFE"/>
    <w:rsid w:val="004E5E4E"/>
    <w:rsid w:val="004E66C9"/>
    <w:rsid w:val="004F0EFB"/>
    <w:rsid w:val="004F0FA4"/>
    <w:rsid w:val="0050020C"/>
    <w:rsid w:val="00502C12"/>
    <w:rsid w:val="005030E6"/>
    <w:rsid w:val="00515623"/>
    <w:rsid w:val="00522275"/>
    <w:rsid w:val="00524DF3"/>
    <w:rsid w:val="005264B1"/>
    <w:rsid w:val="00526A71"/>
    <w:rsid w:val="00527E12"/>
    <w:rsid w:val="00530486"/>
    <w:rsid w:val="00535C6F"/>
    <w:rsid w:val="00540D7A"/>
    <w:rsid w:val="0054284F"/>
    <w:rsid w:val="00544A21"/>
    <w:rsid w:val="00546FD8"/>
    <w:rsid w:val="00550205"/>
    <w:rsid w:val="00552B5E"/>
    <w:rsid w:val="00555DC6"/>
    <w:rsid w:val="00562541"/>
    <w:rsid w:val="0056367C"/>
    <w:rsid w:val="0056367F"/>
    <w:rsid w:val="00564FD1"/>
    <w:rsid w:val="00566A17"/>
    <w:rsid w:val="00567490"/>
    <w:rsid w:val="005708EB"/>
    <w:rsid w:val="005755DE"/>
    <w:rsid w:val="00585C46"/>
    <w:rsid w:val="00586CF4"/>
    <w:rsid w:val="0058761E"/>
    <w:rsid w:val="00587CCF"/>
    <w:rsid w:val="0059547B"/>
    <w:rsid w:val="0059598B"/>
    <w:rsid w:val="00595AA7"/>
    <w:rsid w:val="00596670"/>
    <w:rsid w:val="005A16B5"/>
    <w:rsid w:val="005A1ED4"/>
    <w:rsid w:val="005A2530"/>
    <w:rsid w:val="005A3524"/>
    <w:rsid w:val="005A5DC1"/>
    <w:rsid w:val="005B1A8E"/>
    <w:rsid w:val="005C0ACA"/>
    <w:rsid w:val="005C1367"/>
    <w:rsid w:val="005C4A93"/>
    <w:rsid w:val="005C508B"/>
    <w:rsid w:val="005C51A6"/>
    <w:rsid w:val="005C51E0"/>
    <w:rsid w:val="005D0AA8"/>
    <w:rsid w:val="005D217F"/>
    <w:rsid w:val="005D4053"/>
    <w:rsid w:val="005E2C84"/>
    <w:rsid w:val="005E3382"/>
    <w:rsid w:val="005E3FC0"/>
    <w:rsid w:val="005E564A"/>
    <w:rsid w:val="005F13FD"/>
    <w:rsid w:val="005F143D"/>
    <w:rsid w:val="005F4FE3"/>
    <w:rsid w:val="005F5453"/>
    <w:rsid w:val="005F6832"/>
    <w:rsid w:val="005F7042"/>
    <w:rsid w:val="00601C8D"/>
    <w:rsid w:val="0061302A"/>
    <w:rsid w:val="006153C6"/>
    <w:rsid w:val="006215CB"/>
    <w:rsid w:val="00623399"/>
    <w:rsid w:val="006247C3"/>
    <w:rsid w:val="006247CE"/>
    <w:rsid w:val="00626F4B"/>
    <w:rsid w:val="00630153"/>
    <w:rsid w:val="0063228A"/>
    <w:rsid w:val="0063336E"/>
    <w:rsid w:val="00633E9C"/>
    <w:rsid w:val="0063520F"/>
    <w:rsid w:val="00637925"/>
    <w:rsid w:val="00643706"/>
    <w:rsid w:val="0064390A"/>
    <w:rsid w:val="006455DB"/>
    <w:rsid w:val="006460C3"/>
    <w:rsid w:val="00647581"/>
    <w:rsid w:val="00651419"/>
    <w:rsid w:val="00651DF5"/>
    <w:rsid w:val="00654B39"/>
    <w:rsid w:val="00657D99"/>
    <w:rsid w:val="006605F6"/>
    <w:rsid w:val="00664A52"/>
    <w:rsid w:val="00666027"/>
    <w:rsid w:val="00675B13"/>
    <w:rsid w:val="00680C79"/>
    <w:rsid w:val="00685086"/>
    <w:rsid w:val="00687DA6"/>
    <w:rsid w:val="00690099"/>
    <w:rsid w:val="006975A3"/>
    <w:rsid w:val="006A4CFE"/>
    <w:rsid w:val="006B5AA6"/>
    <w:rsid w:val="006C21D8"/>
    <w:rsid w:val="006D00C2"/>
    <w:rsid w:val="006D6BC4"/>
    <w:rsid w:val="006D7B2C"/>
    <w:rsid w:val="006E4203"/>
    <w:rsid w:val="006F05C4"/>
    <w:rsid w:val="006F3C81"/>
    <w:rsid w:val="006F5A15"/>
    <w:rsid w:val="006F5A75"/>
    <w:rsid w:val="007005F8"/>
    <w:rsid w:val="007006A2"/>
    <w:rsid w:val="00703F51"/>
    <w:rsid w:val="0070435D"/>
    <w:rsid w:val="007064F4"/>
    <w:rsid w:val="00711841"/>
    <w:rsid w:val="00713A8B"/>
    <w:rsid w:val="0071765B"/>
    <w:rsid w:val="007179ED"/>
    <w:rsid w:val="00721C6B"/>
    <w:rsid w:val="00725B22"/>
    <w:rsid w:val="00726DC7"/>
    <w:rsid w:val="00731DC7"/>
    <w:rsid w:val="00732181"/>
    <w:rsid w:val="00732884"/>
    <w:rsid w:val="00736929"/>
    <w:rsid w:val="00742B3F"/>
    <w:rsid w:val="007457E5"/>
    <w:rsid w:val="00756476"/>
    <w:rsid w:val="007575A0"/>
    <w:rsid w:val="007577E6"/>
    <w:rsid w:val="00761888"/>
    <w:rsid w:val="00764402"/>
    <w:rsid w:val="00765440"/>
    <w:rsid w:val="00765894"/>
    <w:rsid w:val="0076595C"/>
    <w:rsid w:val="00765B6F"/>
    <w:rsid w:val="00765CAE"/>
    <w:rsid w:val="007671FB"/>
    <w:rsid w:val="007704EC"/>
    <w:rsid w:val="007705C0"/>
    <w:rsid w:val="0077230D"/>
    <w:rsid w:val="00772800"/>
    <w:rsid w:val="00772E2A"/>
    <w:rsid w:val="007845ED"/>
    <w:rsid w:val="0078565C"/>
    <w:rsid w:val="0079496E"/>
    <w:rsid w:val="007A5AA8"/>
    <w:rsid w:val="007A7938"/>
    <w:rsid w:val="007B07D0"/>
    <w:rsid w:val="007B3A80"/>
    <w:rsid w:val="007B3C56"/>
    <w:rsid w:val="007C1F34"/>
    <w:rsid w:val="007C6EE1"/>
    <w:rsid w:val="007C711E"/>
    <w:rsid w:val="007C7A43"/>
    <w:rsid w:val="007D65D5"/>
    <w:rsid w:val="007D7F38"/>
    <w:rsid w:val="007E3616"/>
    <w:rsid w:val="007E5BD4"/>
    <w:rsid w:val="007F1963"/>
    <w:rsid w:val="007F3055"/>
    <w:rsid w:val="007F381F"/>
    <w:rsid w:val="00804115"/>
    <w:rsid w:val="00804162"/>
    <w:rsid w:val="008114BA"/>
    <w:rsid w:val="00811715"/>
    <w:rsid w:val="00812062"/>
    <w:rsid w:val="00815149"/>
    <w:rsid w:val="00816F5E"/>
    <w:rsid w:val="0083561C"/>
    <w:rsid w:val="00835A0C"/>
    <w:rsid w:val="00835D6C"/>
    <w:rsid w:val="00837BA1"/>
    <w:rsid w:val="00840093"/>
    <w:rsid w:val="008448F7"/>
    <w:rsid w:val="00844A92"/>
    <w:rsid w:val="008453A0"/>
    <w:rsid w:val="00845501"/>
    <w:rsid w:val="00850818"/>
    <w:rsid w:val="008531A5"/>
    <w:rsid w:val="00853925"/>
    <w:rsid w:val="00861445"/>
    <w:rsid w:val="00870A00"/>
    <w:rsid w:val="0087170B"/>
    <w:rsid w:val="00871C82"/>
    <w:rsid w:val="00875C2F"/>
    <w:rsid w:val="008775DC"/>
    <w:rsid w:val="00880B07"/>
    <w:rsid w:val="00891AC4"/>
    <w:rsid w:val="00894561"/>
    <w:rsid w:val="008961ED"/>
    <w:rsid w:val="00897B10"/>
    <w:rsid w:val="008A1376"/>
    <w:rsid w:val="008A1AFE"/>
    <w:rsid w:val="008A2913"/>
    <w:rsid w:val="008B30A7"/>
    <w:rsid w:val="008B4A57"/>
    <w:rsid w:val="008B531D"/>
    <w:rsid w:val="008B7958"/>
    <w:rsid w:val="008C0BBE"/>
    <w:rsid w:val="008C5238"/>
    <w:rsid w:val="008C5AAE"/>
    <w:rsid w:val="008D5629"/>
    <w:rsid w:val="008E20D2"/>
    <w:rsid w:val="008E3291"/>
    <w:rsid w:val="008E3EC3"/>
    <w:rsid w:val="008E6D93"/>
    <w:rsid w:val="008E7420"/>
    <w:rsid w:val="008E7CE3"/>
    <w:rsid w:val="008F0AD7"/>
    <w:rsid w:val="008F31E2"/>
    <w:rsid w:val="008F3276"/>
    <w:rsid w:val="00901193"/>
    <w:rsid w:val="00904433"/>
    <w:rsid w:val="00906DA5"/>
    <w:rsid w:val="00912C3E"/>
    <w:rsid w:val="00914486"/>
    <w:rsid w:val="00915C59"/>
    <w:rsid w:val="009203DB"/>
    <w:rsid w:val="00933C59"/>
    <w:rsid w:val="009357DB"/>
    <w:rsid w:val="00937335"/>
    <w:rsid w:val="00940A6C"/>
    <w:rsid w:val="00940F3C"/>
    <w:rsid w:val="00943F4F"/>
    <w:rsid w:val="009463C4"/>
    <w:rsid w:val="0096033D"/>
    <w:rsid w:val="00962874"/>
    <w:rsid w:val="00964A11"/>
    <w:rsid w:val="00966472"/>
    <w:rsid w:val="00974844"/>
    <w:rsid w:val="009753F0"/>
    <w:rsid w:val="00975515"/>
    <w:rsid w:val="009807A6"/>
    <w:rsid w:val="009813AF"/>
    <w:rsid w:val="009834FB"/>
    <w:rsid w:val="00983828"/>
    <w:rsid w:val="00985A86"/>
    <w:rsid w:val="00990A49"/>
    <w:rsid w:val="00991247"/>
    <w:rsid w:val="00991BBE"/>
    <w:rsid w:val="00994729"/>
    <w:rsid w:val="00995CC5"/>
    <w:rsid w:val="00996074"/>
    <w:rsid w:val="009A30F7"/>
    <w:rsid w:val="009B3B87"/>
    <w:rsid w:val="009B71D7"/>
    <w:rsid w:val="009D7C7F"/>
    <w:rsid w:val="009E025A"/>
    <w:rsid w:val="009E2A3B"/>
    <w:rsid w:val="009E2B7C"/>
    <w:rsid w:val="009E40D0"/>
    <w:rsid w:val="009E58AF"/>
    <w:rsid w:val="009E6F9F"/>
    <w:rsid w:val="009E7EC1"/>
    <w:rsid w:val="009F0795"/>
    <w:rsid w:val="009F3E10"/>
    <w:rsid w:val="009F6F30"/>
    <w:rsid w:val="009F7B47"/>
    <w:rsid w:val="00A011CF"/>
    <w:rsid w:val="00A04AED"/>
    <w:rsid w:val="00A05213"/>
    <w:rsid w:val="00A06C0C"/>
    <w:rsid w:val="00A214FF"/>
    <w:rsid w:val="00A22436"/>
    <w:rsid w:val="00A23196"/>
    <w:rsid w:val="00A245D1"/>
    <w:rsid w:val="00A25B1D"/>
    <w:rsid w:val="00A267D9"/>
    <w:rsid w:val="00A26D51"/>
    <w:rsid w:val="00A30547"/>
    <w:rsid w:val="00A3125E"/>
    <w:rsid w:val="00A334C5"/>
    <w:rsid w:val="00A33D31"/>
    <w:rsid w:val="00A46189"/>
    <w:rsid w:val="00A5008A"/>
    <w:rsid w:val="00A53293"/>
    <w:rsid w:val="00A533AF"/>
    <w:rsid w:val="00A55F73"/>
    <w:rsid w:val="00A567F8"/>
    <w:rsid w:val="00A60A0A"/>
    <w:rsid w:val="00A634F4"/>
    <w:rsid w:val="00A63B8D"/>
    <w:rsid w:val="00A65832"/>
    <w:rsid w:val="00A661EF"/>
    <w:rsid w:val="00A77024"/>
    <w:rsid w:val="00A802DB"/>
    <w:rsid w:val="00A81C0E"/>
    <w:rsid w:val="00A865E2"/>
    <w:rsid w:val="00A91FD9"/>
    <w:rsid w:val="00A972D5"/>
    <w:rsid w:val="00A975A0"/>
    <w:rsid w:val="00AA58A5"/>
    <w:rsid w:val="00AA6B13"/>
    <w:rsid w:val="00AB0C0C"/>
    <w:rsid w:val="00AB5A65"/>
    <w:rsid w:val="00AB5B4A"/>
    <w:rsid w:val="00AB6541"/>
    <w:rsid w:val="00AB755B"/>
    <w:rsid w:val="00AB768A"/>
    <w:rsid w:val="00AC172F"/>
    <w:rsid w:val="00AC1896"/>
    <w:rsid w:val="00AC31CA"/>
    <w:rsid w:val="00AC59C1"/>
    <w:rsid w:val="00AD17A5"/>
    <w:rsid w:val="00AD5D93"/>
    <w:rsid w:val="00AD5EBA"/>
    <w:rsid w:val="00AD7E57"/>
    <w:rsid w:val="00AF3DA3"/>
    <w:rsid w:val="00AF5C0E"/>
    <w:rsid w:val="00AF6174"/>
    <w:rsid w:val="00B03103"/>
    <w:rsid w:val="00B03B58"/>
    <w:rsid w:val="00B143D0"/>
    <w:rsid w:val="00B1462D"/>
    <w:rsid w:val="00B1554D"/>
    <w:rsid w:val="00B155DA"/>
    <w:rsid w:val="00B17CAE"/>
    <w:rsid w:val="00B24A31"/>
    <w:rsid w:val="00B24D28"/>
    <w:rsid w:val="00B3313F"/>
    <w:rsid w:val="00B462B5"/>
    <w:rsid w:val="00B476BE"/>
    <w:rsid w:val="00B50920"/>
    <w:rsid w:val="00B518DA"/>
    <w:rsid w:val="00B520A0"/>
    <w:rsid w:val="00B527D9"/>
    <w:rsid w:val="00B55A94"/>
    <w:rsid w:val="00B563F7"/>
    <w:rsid w:val="00B619F9"/>
    <w:rsid w:val="00B61AC3"/>
    <w:rsid w:val="00B63E09"/>
    <w:rsid w:val="00B64128"/>
    <w:rsid w:val="00B65D36"/>
    <w:rsid w:val="00B72836"/>
    <w:rsid w:val="00B72EDC"/>
    <w:rsid w:val="00B77041"/>
    <w:rsid w:val="00B808DB"/>
    <w:rsid w:val="00B824EF"/>
    <w:rsid w:val="00B83437"/>
    <w:rsid w:val="00B90034"/>
    <w:rsid w:val="00B91578"/>
    <w:rsid w:val="00BA0575"/>
    <w:rsid w:val="00BA1639"/>
    <w:rsid w:val="00BA1C2E"/>
    <w:rsid w:val="00BA6102"/>
    <w:rsid w:val="00BB2A18"/>
    <w:rsid w:val="00BB3133"/>
    <w:rsid w:val="00BB37FC"/>
    <w:rsid w:val="00BB4CDE"/>
    <w:rsid w:val="00BC1509"/>
    <w:rsid w:val="00BC3377"/>
    <w:rsid w:val="00BC436F"/>
    <w:rsid w:val="00BC7028"/>
    <w:rsid w:val="00BD084C"/>
    <w:rsid w:val="00BD1DBD"/>
    <w:rsid w:val="00BD4C7D"/>
    <w:rsid w:val="00BD5414"/>
    <w:rsid w:val="00BD751A"/>
    <w:rsid w:val="00BE0518"/>
    <w:rsid w:val="00BE0B29"/>
    <w:rsid w:val="00BE47EB"/>
    <w:rsid w:val="00BE4C41"/>
    <w:rsid w:val="00BE6126"/>
    <w:rsid w:val="00BF4199"/>
    <w:rsid w:val="00BF53E6"/>
    <w:rsid w:val="00BF57F3"/>
    <w:rsid w:val="00BF5C5D"/>
    <w:rsid w:val="00BF79AA"/>
    <w:rsid w:val="00C02AF9"/>
    <w:rsid w:val="00C069BA"/>
    <w:rsid w:val="00C07655"/>
    <w:rsid w:val="00C10079"/>
    <w:rsid w:val="00C15F05"/>
    <w:rsid w:val="00C22B52"/>
    <w:rsid w:val="00C24BDE"/>
    <w:rsid w:val="00C2597E"/>
    <w:rsid w:val="00C30447"/>
    <w:rsid w:val="00C35689"/>
    <w:rsid w:val="00C35F98"/>
    <w:rsid w:val="00C36A43"/>
    <w:rsid w:val="00C41758"/>
    <w:rsid w:val="00C41E11"/>
    <w:rsid w:val="00C43969"/>
    <w:rsid w:val="00C43E9C"/>
    <w:rsid w:val="00C44C4A"/>
    <w:rsid w:val="00C452CF"/>
    <w:rsid w:val="00C454AA"/>
    <w:rsid w:val="00C46EB0"/>
    <w:rsid w:val="00C473D4"/>
    <w:rsid w:val="00C50763"/>
    <w:rsid w:val="00C52AF2"/>
    <w:rsid w:val="00C53B02"/>
    <w:rsid w:val="00C555AE"/>
    <w:rsid w:val="00C56513"/>
    <w:rsid w:val="00C60415"/>
    <w:rsid w:val="00C6454C"/>
    <w:rsid w:val="00C652B7"/>
    <w:rsid w:val="00C65F66"/>
    <w:rsid w:val="00C70723"/>
    <w:rsid w:val="00C73C89"/>
    <w:rsid w:val="00C752D4"/>
    <w:rsid w:val="00C75386"/>
    <w:rsid w:val="00C755B9"/>
    <w:rsid w:val="00C76AA0"/>
    <w:rsid w:val="00C81249"/>
    <w:rsid w:val="00C824C8"/>
    <w:rsid w:val="00C8566A"/>
    <w:rsid w:val="00C8698E"/>
    <w:rsid w:val="00C90D42"/>
    <w:rsid w:val="00C944D0"/>
    <w:rsid w:val="00C95DF8"/>
    <w:rsid w:val="00CB2113"/>
    <w:rsid w:val="00CB2BA2"/>
    <w:rsid w:val="00CB3944"/>
    <w:rsid w:val="00CB3A9B"/>
    <w:rsid w:val="00CB6366"/>
    <w:rsid w:val="00CB69BA"/>
    <w:rsid w:val="00CB7229"/>
    <w:rsid w:val="00CB79CF"/>
    <w:rsid w:val="00CC5D21"/>
    <w:rsid w:val="00CC6175"/>
    <w:rsid w:val="00CC7E73"/>
    <w:rsid w:val="00CD15BB"/>
    <w:rsid w:val="00CD20A0"/>
    <w:rsid w:val="00CD2262"/>
    <w:rsid w:val="00CD53A1"/>
    <w:rsid w:val="00CE28BB"/>
    <w:rsid w:val="00CE2C2B"/>
    <w:rsid w:val="00CE4FB9"/>
    <w:rsid w:val="00CF15EC"/>
    <w:rsid w:val="00CF18FE"/>
    <w:rsid w:val="00CF3279"/>
    <w:rsid w:val="00CF3900"/>
    <w:rsid w:val="00CF48B2"/>
    <w:rsid w:val="00D0011E"/>
    <w:rsid w:val="00D00C07"/>
    <w:rsid w:val="00D01387"/>
    <w:rsid w:val="00D02E11"/>
    <w:rsid w:val="00D04F38"/>
    <w:rsid w:val="00D133FC"/>
    <w:rsid w:val="00D1459C"/>
    <w:rsid w:val="00D15922"/>
    <w:rsid w:val="00D1603B"/>
    <w:rsid w:val="00D17A34"/>
    <w:rsid w:val="00D2127C"/>
    <w:rsid w:val="00D24B99"/>
    <w:rsid w:val="00D25CFE"/>
    <w:rsid w:val="00D25E84"/>
    <w:rsid w:val="00D25F32"/>
    <w:rsid w:val="00D305A8"/>
    <w:rsid w:val="00D31068"/>
    <w:rsid w:val="00D3168C"/>
    <w:rsid w:val="00D326ED"/>
    <w:rsid w:val="00D32CFE"/>
    <w:rsid w:val="00D427A9"/>
    <w:rsid w:val="00D46459"/>
    <w:rsid w:val="00D46F2E"/>
    <w:rsid w:val="00D47031"/>
    <w:rsid w:val="00D50B97"/>
    <w:rsid w:val="00D6376D"/>
    <w:rsid w:val="00D6605F"/>
    <w:rsid w:val="00D661F4"/>
    <w:rsid w:val="00D66409"/>
    <w:rsid w:val="00D70FEA"/>
    <w:rsid w:val="00D71F54"/>
    <w:rsid w:val="00D73292"/>
    <w:rsid w:val="00D77282"/>
    <w:rsid w:val="00D77C4F"/>
    <w:rsid w:val="00D80494"/>
    <w:rsid w:val="00D81CD4"/>
    <w:rsid w:val="00D836FA"/>
    <w:rsid w:val="00D84C7E"/>
    <w:rsid w:val="00D91934"/>
    <w:rsid w:val="00D91F81"/>
    <w:rsid w:val="00D92F27"/>
    <w:rsid w:val="00D93F40"/>
    <w:rsid w:val="00DB5B68"/>
    <w:rsid w:val="00DC24C3"/>
    <w:rsid w:val="00DC2D22"/>
    <w:rsid w:val="00DC5EAD"/>
    <w:rsid w:val="00DC6715"/>
    <w:rsid w:val="00DD3E62"/>
    <w:rsid w:val="00DD3EBB"/>
    <w:rsid w:val="00DD5ACC"/>
    <w:rsid w:val="00DF1440"/>
    <w:rsid w:val="00E0168E"/>
    <w:rsid w:val="00E01DD6"/>
    <w:rsid w:val="00E02BFE"/>
    <w:rsid w:val="00E04CB4"/>
    <w:rsid w:val="00E06D4A"/>
    <w:rsid w:val="00E07450"/>
    <w:rsid w:val="00E12627"/>
    <w:rsid w:val="00E16E02"/>
    <w:rsid w:val="00E22B77"/>
    <w:rsid w:val="00E31E86"/>
    <w:rsid w:val="00E33E87"/>
    <w:rsid w:val="00E34683"/>
    <w:rsid w:val="00E361EB"/>
    <w:rsid w:val="00E468C0"/>
    <w:rsid w:val="00E47E1F"/>
    <w:rsid w:val="00E56A70"/>
    <w:rsid w:val="00E600CB"/>
    <w:rsid w:val="00E619D8"/>
    <w:rsid w:val="00E6402B"/>
    <w:rsid w:val="00E64EC8"/>
    <w:rsid w:val="00E74EF3"/>
    <w:rsid w:val="00E756D4"/>
    <w:rsid w:val="00E76C2B"/>
    <w:rsid w:val="00E92339"/>
    <w:rsid w:val="00E92C22"/>
    <w:rsid w:val="00E97CDD"/>
    <w:rsid w:val="00EA1258"/>
    <w:rsid w:val="00EA38DB"/>
    <w:rsid w:val="00EA3A8F"/>
    <w:rsid w:val="00EB0535"/>
    <w:rsid w:val="00EB121A"/>
    <w:rsid w:val="00EB2F42"/>
    <w:rsid w:val="00EB4C68"/>
    <w:rsid w:val="00EB5D2D"/>
    <w:rsid w:val="00EB76D9"/>
    <w:rsid w:val="00EB7A8C"/>
    <w:rsid w:val="00EC2133"/>
    <w:rsid w:val="00EC392D"/>
    <w:rsid w:val="00ED71EB"/>
    <w:rsid w:val="00EF2A3B"/>
    <w:rsid w:val="00EF6757"/>
    <w:rsid w:val="00EF6AEF"/>
    <w:rsid w:val="00EF77F7"/>
    <w:rsid w:val="00F0015A"/>
    <w:rsid w:val="00F04C64"/>
    <w:rsid w:val="00F07359"/>
    <w:rsid w:val="00F11FDF"/>
    <w:rsid w:val="00F13257"/>
    <w:rsid w:val="00F1519E"/>
    <w:rsid w:val="00F20878"/>
    <w:rsid w:val="00F24DD3"/>
    <w:rsid w:val="00F316BD"/>
    <w:rsid w:val="00F3394E"/>
    <w:rsid w:val="00F35C32"/>
    <w:rsid w:val="00F459CC"/>
    <w:rsid w:val="00F50AE2"/>
    <w:rsid w:val="00F518B1"/>
    <w:rsid w:val="00F550C9"/>
    <w:rsid w:val="00F571E7"/>
    <w:rsid w:val="00F577C4"/>
    <w:rsid w:val="00F57C09"/>
    <w:rsid w:val="00F6047B"/>
    <w:rsid w:val="00F63939"/>
    <w:rsid w:val="00F63E7E"/>
    <w:rsid w:val="00F6418E"/>
    <w:rsid w:val="00F64742"/>
    <w:rsid w:val="00F6532B"/>
    <w:rsid w:val="00F667E8"/>
    <w:rsid w:val="00F706CD"/>
    <w:rsid w:val="00F7360C"/>
    <w:rsid w:val="00F73AD4"/>
    <w:rsid w:val="00F8083C"/>
    <w:rsid w:val="00F80ADC"/>
    <w:rsid w:val="00F814CA"/>
    <w:rsid w:val="00F851C5"/>
    <w:rsid w:val="00F85BC9"/>
    <w:rsid w:val="00F92013"/>
    <w:rsid w:val="00F93DDC"/>
    <w:rsid w:val="00F96028"/>
    <w:rsid w:val="00FA0C99"/>
    <w:rsid w:val="00FA1847"/>
    <w:rsid w:val="00FA3128"/>
    <w:rsid w:val="00FA43F4"/>
    <w:rsid w:val="00FA5267"/>
    <w:rsid w:val="00FA69B1"/>
    <w:rsid w:val="00FA71DB"/>
    <w:rsid w:val="00FA7226"/>
    <w:rsid w:val="00FB45B2"/>
    <w:rsid w:val="00FB4C2D"/>
    <w:rsid w:val="00FB76E5"/>
    <w:rsid w:val="00FC0E52"/>
    <w:rsid w:val="00FC41C5"/>
    <w:rsid w:val="00FC5CB9"/>
    <w:rsid w:val="00FC652D"/>
    <w:rsid w:val="00FD5F1B"/>
    <w:rsid w:val="00FD61BA"/>
    <w:rsid w:val="00FD7116"/>
    <w:rsid w:val="00FD7F10"/>
    <w:rsid w:val="00FE04A4"/>
    <w:rsid w:val="00FE0804"/>
    <w:rsid w:val="00FE27B8"/>
    <w:rsid w:val="00FF3244"/>
    <w:rsid w:val="00FF58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4066"/>
    <w:pPr>
      <w:suppressAutoHyphens/>
      <w:spacing w:after="200" w:line="276" w:lineRule="auto"/>
    </w:pPr>
    <w:rPr>
      <w:rFonts w:ascii="Calibri" w:eastAsia="Calibri" w:hAnsi="Calibri"/>
      <w:sz w:val="22"/>
      <w:szCs w:val="22"/>
      <w:lang w:val="uz-Cyrl-UZ" w:eastAsia="zh-CN"/>
    </w:rPr>
  </w:style>
  <w:style w:type="paragraph" w:styleId="Heading1">
    <w:name w:val="heading 1"/>
    <w:basedOn w:val="Normal"/>
    <w:next w:val="Normal"/>
    <w:qFormat/>
    <w:rsid w:val="00304066"/>
    <w:pPr>
      <w:keepNext/>
      <w:numPr>
        <w:numId w:val="1"/>
      </w:numPr>
      <w:spacing w:after="0" w:line="240" w:lineRule="auto"/>
      <w:jc w:val="center"/>
      <w:outlineLvl w:val="0"/>
    </w:pPr>
    <w:rPr>
      <w:rFonts w:ascii="Times New Roman" w:eastAsia="Cambria" w:hAnsi="Times New Roman"/>
      <w:b/>
      <w:caps/>
      <w:sz w:val="28"/>
      <w:szCs w:val="20"/>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304066"/>
    <w:rPr>
      <w:rFonts w:ascii="Symbol" w:hAnsi="Symbol" w:cs="Symbol" w:hint="default"/>
    </w:rPr>
  </w:style>
  <w:style w:type="character" w:customStyle="1" w:styleId="WW8Num1z1">
    <w:name w:val="WW8Num1z1"/>
    <w:rsid w:val="00304066"/>
    <w:rPr>
      <w:rFonts w:ascii="Courier New" w:hAnsi="Courier New" w:cs="Courier New" w:hint="default"/>
    </w:rPr>
  </w:style>
  <w:style w:type="character" w:customStyle="1" w:styleId="WW8Num1z2">
    <w:name w:val="WW8Num1z2"/>
    <w:rsid w:val="00304066"/>
    <w:rPr>
      <w:rFonts w:ascii="Wingdings" w:hAnsi="Wingdings" w:cs="Wingdings" w:hint="default"/>
    </w:rPr>
  </w:style>
  <w:style w:type="character" w:customStyle="1" w:styleId="WW8Num2z0">
    <w:name w:val="WW8Num2z0"/>
    <w:rsid w:val="00304066"/>
    <w:rPr>
      <w:rFonts w:ascii="Times New Roman" w:eastAsia="Times New Roman" w:hAnsi="Times New Roman" w:cs="Times New Roman"/>
      <w:lang w:val="ru-RU"/>
    </w:rPr>
  </w:style>
  <w:style w:type="character" w:customStyle="1" w:styleId="WW8Num2z1">
    <w:name w:val="WW8Num2z1"/>
    <w:rsid w:val="00304066"/>
  </w:style>
  <w:style w:type="character" w:customStyle="1" w:styleId="WW8Num2z2">
    <w:name w:val="WW8Num2z2"/>
    <w:rsid w:val="00304066"/>
  </w:style>
  <w:style w:type="character" w:customStyle="1" w:styleId="WW8Num2z3">
    <w:name w:val="WW8Num2z3"/>
    <w:rsid w:val="00304066"/>
  </w:style>
  <w:style w:type="character" w:customStyle="1" w:styleId="WW8Num2z4">
    <w:name w:val="WW8Num2z4"/>
    <w:rsid w:val="00304066"/>
  </w:style>
  <w:style w:type="character" w:customStyle="1" w:styleId="WW8Num2z5">
    <w:name w:val="WW8Num2z5"/>
    <w:rsid w:val="00304066"/>
  </w:style>
  <w:style w:type="character" w:customStyle="1" w:styleId="WW8Num2z6">
    <w:name w:val="WW8Num2z6"/>
    <w:rsid w:val="00304066"/>
  </w:style>
  <w:style w:type="character" w:customStyle="1" w:styleId="WW8Num2z7">
    <w:name w:val="WW8Num2z7"/>
    <w:rsid w:val="00304066"/>
  </w:style>
  <w:style w:type="character" w:customStyle="1" w:styleId="WW8Num2z8">
    <w:name w:val="WW8Num2z8"/>
    <w:rsid w:val="00304066"/>
  </w:style>
  <w:style w:type="character" w:customStyle="1" w:styleId="WW8Num3z0">
    <w:name w:val="WW8Num3z0"/>
    <w:rsid w:val="00304066"/>
    <w:rPr>
      <w:rFonts w:ascii="Symbol" w:eastAsia="Times New Roman" w:hAnsi="Symbol" w:cs="Symbol" w:hint="default"/>
      <w:lang w:val="ru-RU"/>
    </w:rPr>
  </w:style>
  <w:style w:type="character" w:customStyle="1" w:styleId="WW8Num3z1">
    <w:name w:val="WW8Num3z1"/>
    <w:rsid w:val="00304066"/>
    <w:rPr>
      <w:rFonts w:ascii="Courier New" w:hAnsi="Courier New" w:cs="Courier New" w:hint="default"/>
    </w:rPr>
  </w:style>
  <w:style w:type="character" w:customStyle="1" w:styleId="WW8Num3z2">
    <w:name w:val="WW8Num3z2"/>
    <w:rsid w:val="00304066"/>
    <w:rPr>
      <w:rFonts w:ascii="Wingdings" w:hAnsi="Wingdings" w:cs="Wingdings" w:hint="default"/>
    </w:rPr>
  </w:style>
  <w:style w:type="character" w:customStyle="1" w:styleId="WW8Num4z0">
    <w:name w:val="WW8Num4z0"/>
    <w:rsid w:val="00304066"/>
    <w:rPr>
      <w:lang w:val="ru-RU"/>
    </w:rPr>
  </w:style>
  <w:style w:type="character" w:customStyle="1" w:styleId="WW8Num4z1">
    <w:name w:val="WW8Num4z1"/>
    <w:rsid w:val="00304066"/>
  </w:style>
  <w:style w:type="character" w:customStyle="1" w:styleId="WW8Num4z2">
    <w:name w:val="WW8Num4z2"/>
    <w:rsid w:val="00304066"/>
  </w:style>
  <w:style w:type="character" w:customStyle="1" w:styleId="WW8Num4z3">
    <w:name w:val="WW8Num4z3"/>
    <w:rsid w:val="00304066"/>
  </w:style>
  <w:style w:type="character" w:customStyle="1" w:styleId="WW8Num4z4">
    <w:name w:val="WW8Num4z4"/>
    <w:rsid w:val="00304066"/>
  </w:style>
  <w:style w:type="character" w:customStyle="1" w:styleId="WW8Num4z5">
    <w:name w:val="WW8Num4z5"/>
    <w:rsid w:val="00304066"/>
  </w:style>
  <w:style w:type="character" w:customStyle="1" w:styleId="WW8Num4z6">
    <w:name w:val="WW8Num4z6"/>
    <w:rsid w:val="00304066"/>
  </w:style>
  <w:style w:type="character" w:customStyle="1" w:styleId="WW8Num4z7">
    <w:name w:val="WW8Num4z7"/>
    <w:rsid w:val="00304066"/>
  </w:style>
  <w:style w:type="character" w:customStyle="1" w:styleId="WW8Num4z8">
    <w:name w:val="WW8Num4z8"/>
    <w:rsid w:val="00304066"/>
  </w:style>
  <w:style w:type="character" w:customStyle="1" w:styleId="WW8Num5z0">
    <w:name w:val="WW8Num5z0"/>
    <w:rsid w:val="00304066"/>
  </w:style>
  <w:style w:type="character" w:customStyle="1" w:styleId="WW8Num5z1">
    <w:name w:val="WW8Num5z1"/>
    <w:rsid w:val="00304066"/>
  </w:style>
  <w:style w:type="character" w:customStyle="1" w:styleId="WW8Num5z2">
    <w:name w:val="WW8Num5z2"/>
    <w:rsid w:val="00304066"/>
  </w:style>
  <w:style w:type="character" w:customStyle="1" w:styleId="WW8Num5z3">
    <w:name w:val="WW8Num5z3"/>
    <w:rsid w:val="00304066"/>
  </w:style>
  <w:style w:type="character" w:customStyle="1" w:styleId="WW8Num5z4">
    <w:name w:val="WW8Num5z4"/>
    <w:rsid w:val="00304066"/>
  </w:style>
  <w:style w:type="character" w:customStyle="1" w:styleId="WW8Num5z5">
    <w:name w:val="WW8Num5z5"/>
    <w:rsid w:val="00304066"/>
  </w:style>
  <w:style w:type="character" w:customStyle="1" w:styleId="WW8Num5z6">
    <w:name w:val="WW8Num5z6"/>
    <w:rsid w:val="00304066"/>
  </w:style>
  <w:style w:type="character" w:customStyle="1" w:styleId="WW8Num5z7">
    <w:name w:val="WW8Num5z7"/>
    <w:rsid w:val="00304066"/>
  </w:style>
  <w:style w:type="character" w:customStyle="1" w:styleId="WW8Num5z8">
    <w:name w:val="WW8Num5z8"/>
    <w:rsid w:val="00304066"/>
  </w:style>
  <w:style w:type="character" w:customStyle="1" w:styleId="WW8Num6z0">
    <w:name w:val="WW8Num6z0"/>
    <w:rsid w:val="00304066"/>
    <w:rPr>
      <w:rFonts w:ascii="Symbol" w:hAnsi="Symbol" w:cs="Symbol" w:hint="default"/>
    </w:rPr>
  </w:style>
  <w:style w:type="character" w:customStyle="1" w:styleId="WW8Num6z1">
    <w:name w:val="WW8Num6z1"/>
    <w:rsid w:val="00304066"/>
    <w:rPr>
      <w:rFonts w:ascii="Courier New" w:hAnsi="Courier New" w:cs="Courier New" w:hint="default"/>
    </w:rPr>
  </w:style>
  <w:style w:type="character" w:customStyle="1" w:styleId="WW8Num6z2">
    <w:name w:val="WW8Num6z2"/>
    <w:rsid w:val="00304066"/>
    <w:rPr>
      <w:rFonts w:ascii="Wingdings" w:hAnsi="Wingdings" w:cs="Wingdings" w:hint="default"/>
    </w:rPr>
  </w:style>
  <w:style w:type="character" w:customStyle="1" w:styleId="WW8Num7z0">
    <w:name w:val="WW8Num7z0"/>
    <w:rsid w:val="00304066"/>
    <w:rPr>
      <w:rFonts w:ascii="Symbol" w:hAnsi="Symbol" w:cs="Symbol" w:hint="default"/>
    </w:rPr>
  </w:style>
  <w:style w:type="character" w:customStyle="1" w:styleId="WW8Num7z1">
    <w:name w:val="WW8Num7z1"/>
    <w:rsid w:val="00304066"/>
    <w:rPr>
      <w:rFonts w:ascii="Courier New" w:hAnsi="Courier New" w:cs="Courier New" w:hint="default"/>
    </w:rPr>
  </w:style>
  <w:style w:type="character" w:customStyle="1" w:styleId="WW8Num7z2">
    <w:name w:val="WW8Num7z2"/>
    <w:rsid w:val="00304066"/>
    <w:rPr>
      <w:rFonts w:ascii="Wingdings" w:hAnsi="Wingdings" w:cs="Wingdings" w:hint="default"/>
    </w:rPr>
  </w:style>
  <w:style w:type="character" w:customStyle="1" w:styleId="WW8Num8z0">
    <w:name w:val="WW8Num8z0"/>
    <w:rsid w:val="00304066"/>
    <w:rPr>
      <w:rFonts w:ascii="Symbol" w:hAnsi="Symbol" w:cs="Symbol" w:hint="default"/>
    </w:rPr>
  </w:style>
  <w:style w:type="character" w:customStyle="1" w:styleId="WW8Num8z1">
    <w:name w:val="WW8Num8z1"/>
    <w:rsid w:val="00304066"/>
    <w:rPr>
      <w:rFonts w:ascii="Courier New" w:hAnsi="Courier New" w:cs="Courier New" w:hint="default"/>
    </w:rPr>
  </w:style>
  <w:style w:type="character" w:customStyle="1" w:styleId="WW8Num8z2">
    <w:name w:val="WW8Num8z2"/>
    <w:rsid w:val="00304066"/>
    <w:rPr>
      <w:rFonts w:ascii="Wingdings" w:hAnsi="Wingdings" w:cs="Wingdings" w:hint="default"/>
    </w:rPr>
  </w:style>
  <w:style w:type="character" w:customStyle="1" w:styleId="WW8Num9z0">
    <w:name w:val="WW8Num9z0"/>
    <w:rsid w:val="00304066"/>
    <w:rPr>
      <w:rFonts w:ascii="Symbol" w:hAnsi="Symbol" w:cs="Symbol" w:hint="default"/>
    </w:rPr>
  </w:style>
  <w:style w:type="character" w:customStyle="1" w:styleId="WW8Num9z1">
    <w:name w:val="WW8Num9z1"/>
    <w:rsid w:val="00304066"/>
    <w:rPr>
      <w:rFonts w:ascii="Courier New" w:hAnsi="Courier New" w:cs="Courier New" w:hint="default"/>
    </w:rPr>
  </w:style>
  <w:style w:type="character" w:customStyle="1" w:styleId="WW8Num9z2">
    <w:name w:val="WW8Num9z2"/>
    <w:rsid w:val="00304066"/>
    <w:rPr>
      <w:rFonts w:ascii="Wingdings" w:hAnsi="Wingdings" w:cs="Wingdings" w:hint="default"/>
    </w:rPr>
  </w:style>
  <w:style w:type="character" w:customStyle="1" w:styleId="WW8Num10z0">
    <w:name w:val="WW8Num10z0"/>
    <w:rsid w:val="00304066"/>
    <w:rPr>
      <w:rFonts w:ascii="Symbol" w:hAnsi="Symbol" w:cs="Symbol" w:hint="default"/>
    </w:rPr>
  </w:style>
  <w:style w:type="character" w:customStyle="1" w:styleId="WW8Num10z1">
    <w:name w:val="WW8Num10z1"/>
    <w:rsid w:val="00304066"/>
    <w:rPr>
      <w:rFonts w:ascii="Courier New" w:hAnsi="Courier New" w:cs="Courier New" w:hint="default"/>
    </w:rPr>
  </w:style>
  <w:style w:type="character" w:customStyle="1" w:styleId="WW8Num10z2">
    <w:name w:val="WW8Num10z2"/>
    <w:rsid w:val="00304066"/>
    <w:rPr>
      <w:rFonts w:ascii="Wingdings" w:hAnsi="Wingdings" w:cs="Wingdings" w:hint="default"/>
    </w:rPr>
  </w:style>
  <w:style w:type="character" w:customStyle="1" w:styleId="WW8Num11z0">
    <w:name w:val="WW8Num11z0"/>
    <w:rsid w:val="00304066"/>
    <w:rPr>
      <w:rFonts w:ascii="Symbol" w:hAnsi="Symbol" w:cs="Symbol" w:hint="default"/>
    </w:rPr>
  </w:style>
  <w:style w:type="character" w:customStyle="1" w:styleId="WW8Num11z1">
    <w:name w:val="WW8Num11z1"/>
    <w:rsid w:val="00304066"/>
    <w:rPr>
      <w:rFonts w:ascii="Courier New" w:hAnsi="Courier New" w:cs="Courier New" w:hint="default"/>
    </w:rPr>
  </w:style>
  <w:style w:type="character" w:customStyle="1" w:styleId="WW8Num11z2">
    <w:name w:val="WW8Num11z2"/>
    <w:rsid w:val="00304066"/>
    <w:rPr>
      <w:rFonts w:ascii="Wingdings" w:hAnsi="Wingdings" w:cs="Wingdings" w:hint="default"/>
    </w:rPr>
  </w:style>
  <w:style w:type="character" w:customStyle="1" w:styleId="WW8Num12z0">
    <w:name w:val="WW8Num12z0"/>
    <w:rsid w:val="00304066"/>
    <w:rPr>
      <w:rFonts w:ascii="Symbol" w:hAnsi="Symbol" w:cs="Symbol" w:hint="default"/>
    </w:rPr>
  </w:style>
  <w:style w:type="character" w:customStyle="1" w:styleId="WW8Num12z1">
    <w:name w:val="WW8Num12z1"/>
    <w:rsid w:val="00304066"/>
    <w:rPr>
      <w:rFonts w:ascii="Courier New" w:hAnsi="Courier New" w:cs="Courier New" w:hint="default"/>
    </w:rPr>
  </w:style>
  <w:style w:type="character" w:customStyle="1" w:styleId="WW8Num12z2">
    <w:name w:val="WW8Num12z2"/>
    <w:rsid w:val="00304066"/>
    <w:rPr>
      <w:rFonts w:ascii="Wingdings" w:hAnsi="Wingdings" w:cs="Wingdings" w:hint="default"/>
    </w:rPr>
  </w:style>
  <w:style w:type="character" w:customStyle="1" w:styleId="WW8Num13z0">
    <w:name w:val="WW8Num13z0"/>
    <w:rsid w:val="00304066"/>
    <w:rPr>
      <w:rFonts w:ascii="Symbol" w:hAnsi="Symbol" w:cs="Symbol" w:hint="default"/>
    </w:rPr>
  </w:style>
  <w:style w:type="character" w:customStyle="1" w:styleId="WW8Num13z1">
    <w:name w:val="WW8Num13z1"/>
    <w:rsid w:val="00304066"/>
    <w:rPr>
      <w:rFonts w:ascii="Courier New" w:hAnsi="Courier New" w:cs="Courier New" w:hint="default"/>
    </w:rPr>
  </w:style>
  <w:style w:type="character" w:customStyle="1" w:styleId="WW8Num13z2">
    <w:name w:val="WW8Num13z2"/>
    <w:rsid w:val="00304066"/>
    <w:rPr>
      <w:rFonts w:ascii="Wingdings" w:hAnsi="Wingdings" w:cs="Wingdings" w:hint="default"/>
    </w:rPr>
  </w:style>
  <w:style w:type="character" w:customStyle="1" w:styleId="WW8Num14z0">
    <w:name w:val="WW8Num14z0"/>
    <w:rsid w:val="00304066"/>
    <w:rPr>
      <w:rFonts w:ascii="Symbol" w:hAnsi="Symbol" w:cs="Symbol" w:hint="default"/>
    </w:rPr>
  </w:style>
  <w:style w:type="character" w:customStyle="1" w:styleId="WW8Num14z1">
    <w:name w:val="WW8Num14z1"/>
    <w:rsid w:val="00304066"/>
    <w:rPr>
      <w:rFonts w:ascii="Courier New" w:hAnsi="Courier New" w:cs="Courier New" w:hint="default"/>
    </w:rPr>
  </w:style>
  <w:style w:type="character" w:customStyle="1" w:styleId="WW8Num14z2">
    <w:name w:val="WW8Num14z2"/>
    <w:rsid w:val="00304066"/>
    <w:rPr>
      <w:rFonts w:ascii="Wingdings" w:hAnsi="Wingdings" w:cs="Wingdings" w:hint="default"/>
    </w:rPr>
  </w:style>
  <w:style w:type="character" w:customStyle="1" w:styleId="WW8Num15z0">
    <w:name w:val="WW8Num15z0"/>
    <w:rsid w:val="00304066"/>
    <w:rPr>
      <w:rFonts w:ascii="Symbol" w:hAnsi="Symbol" w:cs="Symbol" w:hint="default"/>
    </w:rPr>
  </w:style>
  <w:style w:type="character" w:customStyle="1" w:styleId="WW8Num15z1">
    <w:name w:val="WW8Num15z1"/>
    <w:rsid w:val="00304066"/>
    <w:rPr>
      <w:rFonts w:ascii="Courier New" w:hAnsi="Courier New" w:cs="Courier New" w:hint="default"/>
    </w:rPr>
  </w:style>
  <w:style w:type="character" w:customStyle="1" w:styleId="WW8Num15z2">
    <w:name w:val="WW8Num15z2"/>
    <w:rsid w:val="00304066"/>
    <w:rPr>
      <w:rFonts w:ascii="Wingdings" w:hAnsi="Wingdings" w:cs="Wingdings" w:hint="default"/>
    </w:rPr>
  </w:style>
  <w:style w:type="character" w:customStyle="1" w:styleId="WW8Num16z0">
    <w:name w:val="WW8Num16z0"/>
    <w:rsid w:val="00304066"/>
    <w:rPr>
      <w:rFonts w:ascii="Symbol" w:hAnsi="Symbol" w:cs="Symbol" w:hint="default"/>
    </w:rPr>
  </w:style>
  <w:style w:type="character" w:customStyle="1" w:styleId="WW8Num16z1">
    <w:name w:val="WW8Num16z1"/>
    <w:rsid w:val="00304066"/>
    <w:rPr>
      <w:rFonts w:ascii="Courier New" w:hAnsi="Courier New" w:cs="Courier New" w:hint="default"/>
    </w:rPr>
  </w:style>
  <w:style w:type="character" w:customStyle="1" w:styleId="WW8Num16z2">
    <w:name w:val="WW8Num16z2"/>
    <w:rsid w:val="00304066"/>
    <w:rPr>
      <w:rFonts w:ascii="Wingdings" w:hAnsi="Wingdings" w:cs="Wingdings" w:hint="default"/>
    </w:rPr>
  </w:style>
  <w:style w:type="character" w:customStyle="1" w:styleId="Heading1Char">
    <w:name w:val="Heading 1 Char"/>
    <w:rsid w:val="00304066"/>
    <w:rPr>
      <w:rFonts w:ascii="Cambria" w:eastAsia="Times New Roman" w:hAnsi="Cambria" w:cs="Times New Roman"/>
      <w:b/>
      <w:bCs/>
      <w:kern w:val="2"/>
      <w:sz w:val="32"/>
      <w:szCs w:val="32"/>
      <w:lang w:val="uz-Cyrl-UZ"/>
    </w:rPr>
  </w:style>
  <w:style w:type="character" w:customStyle="1" w:styleId="Heading1Char1">
    <w:name w:val="Heading 1 Char1"/>
    <w:rsid w:val="00304066"/>
    <w:rPr>
      <w:rFonts w:ascii="Times New Roman" w:eastAsia="Cambria" w:hAnsi="Times New Roman" w:cs="Times New Roman"/>
      <w:b/>
      <w:caps/>
      <w:sz w:val="28"/>
      <w:lang w:val="sr-Latn-CS"/>
    </w:rPr>
  </w:style>
  <w:style w:type="character" w:customStyle="1" w:styleId="apple-converted-space">
    <w:name w:val="apple-converted-space"/>
    <w:rsid w:val="00304066"/>
    <w:rPr>
      <w:rFonts w:cs="Times New Roman"/>
    </w:rPr>
  </w:style>
  <w:style w:type="character" w:customStyle="1" w:styleId="HeaderChar">
    <w:name w:val="Header Char"/>
    <w:rsid w:val="00304066"/>
    <w:rPr>
      <w:sz w:val="22"/>
      <w:szCs w:val="22"/>
      <w:lang w:val="uz-Cyrl-UZ"/>
    </w:rPr>
  </w:style>
  <w:style w:type="character" w:customStyle="1" w:styleId="FooterChar">
    <w:name w:val="Footer Char"/>
    <w:rsid w:val="00304066"/>
    <w:rPr>
      <w:sz w:val="22"/>
      <w:szCs w:val="22"/>
      <w:lang w:val="uz-Cyrl-UZ"/>
    </w:rPr>
  </w:style>
  <w:style w:type="character" w:styleId="Hyperlink">
    <w:name w:val="Hyperlink"/>
    <w:rsid w:val="00304066"/>
    <w:rPr>
      <w:rFonts w:ascii="Times New Roman" w:hAnsi="Times New Roman" w:cs="Times New Roman" w:hint="default"/>
      <w:color w:val="0000FF"/>
      <w:u w:val="single"/>
    </w:rPr>
  </w:style>
  <w:style w:type="character" w:styleId="FollowedHyperlink">
    <w:name w:val="FollowedHyperlink"/>
    <w:rsid w:val="00304066"/>
    <w:rPr>
      <w:color w:val="800080"/>
      <w:u w:val="single"/>
    </w:rPr>
  </w:style>
  <w:style w:type="paragraph" w:customStyle="1" w:styleId="Heading">
    <w:name w:val="Heading"/>
    <w:basedOn w:val="Normal"/>
    <w:next w:val="BodyText"/>
    <w:rsid w:val="00304066"/>
    <w:pPr>
      <w:keepNext/>
      <w:spacing w:before="240" w:after="120"/>
    </w:pPr>
    <w:rPr>
      <w:rFonts w:ascii="Liberation Sans" w:eastAsia="Microsoft YaHei" w:hAnsi="Liberation Sans" w:cs="Arial Unicode MS"/>
      <w:sz w:val="28"/>
      <w:szCs w:val="28"/>
    </w:rPr>
  </w:style>
  <w:style w:type="paragraph" w:styleId="BodyText">
    <w:name w:val="Body Text"/>
    <w:basedOn w:val="Normal"/>
    <w:rsid w:val="00304066"/>
    <w:pPr>
      <w:spacing w:after="140"/>
    </w:pPr>
  </w:style>
  <w:style w:type="paragraph" w:styleId="List">
    <w:name w:val="List"/>
    <w:basedOn w:val="BodyText"/>
    <w:rsid w:val="00304066"/>
    <w:rPr>
      <w:rFonts w:cs="Arial Unicode MS"/>
    </w:rPr>
  </w:style>
  <w:style w:type="paragraph" w:styleId="Caption">
    <w:name w:val="caption"/>
    <w:basedOn w:val="Normal"/>
    <w:qFormat/>
    <w:rsid w:val="00304066"/>
    <w:pPr>
      <w:suppressLineNumbers/>
      <w:spacing w:before="120" w:after="120"/>
    </w:pPr>
    <w:rPr>
      <w:rFonts w:cs="Arial Unicode MS"/>
      <w:i/>
      <w:iCs/>
      <w:sz w:val="24"/>
      <w:szCs w:val="24"/>
    </w:rPr>
  </w:style>
  <w:style w:type="paragraph" w:customStyle="1" w:styleId="Index">
    <w:name w:val="Index"/>
    <w:basedOn w:val="Normal"/>
    <w:rsid w:val="00304066"/>
    <w:pPr>
      <w:suppressLineNumbers/>
    </w:pPr>
    <w:rPr>
      <w:rFonts w:cs="Arial Unicode MS"/>
    </w:rPr>
  </w:style>
  <w:style w:type="paragraph" w:customStyle="1" w:styleId="MediumGrid1-Accent21">
    <w:name w:val="Medium Grid 1 - Accent 21"/>
    <w:basedOn w:val="Normal"/>
    <w:rsid w:val="00304066"/>
    <w:pPr>
      <w:ind w:left="720"/>
      <w:contextualSpacing/>
    </w:pPr>
  </w:style>
  <w:style w:type="paragraph" w:customStyle="1" w:styleId="Default">
    <w:name w:val="Default"/>
    <w:rsid w:val="00304066"/>
    <w:pPr>
      <w:suppressAutoHyphens/>
      <w:autoSpaceDE w:val="0"/>
    </w:pPr>
    <w:rPr>
      <w:rFonts w:eastAsia="MS Mincho"/>
      <w:color w:val="000000"/>
      <w:sz w:val="24"/>
      <w:szCs w:val="24"/>
      <w:lang w:eastAsia="ja-JP"/>
    </w:rPr>
  </w:style>
  <w:style w:type="paragraph" w:customStyle="1" w:styleId="LO-normal">
    <w:name w:val="LO-normal"/>
    <w:basedOn w:val="Normal"/>
    <w:rsid w:val="00304066"/>
    <w:pPr>
      <w:spacing w:before="280" w:after="280" w:line="240" w:lineRule="auto"/>
    </w:pPr>
    <w:rPr>
      <w:rFonts w:ascii="Times New Roman" w:eastAsia="Times New Roman" w:hAnsi="Times New Roman"/>
      <w:sz w:val="24"/>
      <w:szCs w:val="24"/>
      <w:lang w:val="en-US"/>
    </w:rPr>
  </w:style>
  <w:style w:type="paragraph" w:styleId="Header">
    <w:name w:val="header"/>
    <w:basedOn w:val="Normal"/>
    <w:rsid w:val="00304066"/>
    <w:pPr>
      <w:tabs>
        <w:tab w:val="center" w:pos="4680"/>
        <w:tab w:val="right" w:pos="9360"/>
      </w:tabs>
    </w:pPr>
  </w:style>
  <w:style w:type="paragraph" w:styleId="Footer">
    <w:name w:val="footer"/>
    <w:basedOn w:val="Normal"/>
    <w:rsid w:val="00304066"/>
    <w:pPr>
      <w:tabs>
        <w:tab w:val="center" w:pos="4680"/>
        <w:tab w:val="right" w:pos="9360"/>
      </w:tabs>
    </w:pPr>
  </w:style>
  <w:style w:type="paragraph" w:customStyle="1" w:styleId="TableContents">
    <w:name w:val="Table Contents"/>
    <w:basedOn w:val="Normal"/>
    <w:rsid w:val="00304066"/>
    <w:pPr>
      <w:suppressLineNumbers/>
    </w:pPr>
  </w:style>
  <w:style w:type="paragraph" w:customStyle="1" w:styleId="TableHeading">
    <w:name w:val="Table Heading"/>
    <w:basedOn w:val="TableContents"/>
    <w:rsid w:val="00304066"/>
    <w:pPr>
      <w:jc w:val="center"/>
    </w:pPr>
    <w:rPr>
      <w:b/>
      <w:bCs/>
    </w:rPr>
  </w:style>
  <w:style w:type="character" w:styleId="CommentReference">
    <w:name w:val="annotation reference"/>
    <w:basedOn w:val="DefaultParagraphFont"/>
    <w:uiPriority w:val="99"/>
    <w:semiHidden/>
    <w:unhideWhenUsed/>
    <w:rsid w:val="00901193"/>
    <w:rPr>
      <w:sz w:val="16"/>
      <w:szCs w:val="16"/>
    </w:rPr>
  </w:style>
  <w:style w:type="paragraph" w:styleId="CommentText">
    <w:name w:val="annotation text"/>
    <w:basedOn w:val="Normal"/>
    <w:link w:val="CommentTextChar"/>
    <w:uiPriority w:val="99"/>
    <w:semiHidden/>
    <w:unhideWhenUsed/>
    <w:rsid w:val="00901193"/>
    <w:pPr>
      <w:spacing w:line="240" w:lineRule="auto"/>
    </w:pPr>
    <w:rPr>
      <w:sz w:val="20"/>
      <w:szCs w:val="20"/>
    </w:rPr>
  </w:style>
  <w:style w:type="character" w:customStyle="1" w:styleId="CommentTextChar">
    <w:name w:val="Comment Text Char"/>
    <w:basedOn w:val="DefaultParagraphFont"/>
    <w:link w:val="CommentText"/>
    <w:uiPriority w:val="99"/>
    <w:semiHidden/>
    <w:rsid w:val="00901193"/>
    <w:rPr>
      <w:rFonts w:ascii="Calibri" w:eastAsia="Calibri" w:hAnsi="Calibri"/>
      <w:lang w:val="uz-Cyrl-UZ" w:eastAsia="zh-CN"/>
    </w:rPr>
  </w:style>
  <w:style w:type="paragraph" w:styleId="CommentSubject">
    <w:name w:val="annotation subject"/>
    <w:basedOn w:val="CommentText"/>
    <w:next w:val="CommentText"/>
    <w:link w:val="CommentSubjectChar"/>
    <w:uiPriority w:val="99"/>
    <w:semiHidden/>
    <w:unhideWhenUsed/>
    <w:rsid w:val="00901193"/>
    <w:rPr>
      <w:b/>
      <w:bCs/>
    </w:rPr>
  </w:style>
  <w:style w:type="character" w:customStyle="1" w:styleId="CommentSubjectChar">
    <w:name w:val="Comment Subject Char"/>
    <w:basedOn w:val="CommentTextChar"/>
    <w:link w:val="CommentSubject"/>
    <w:uiPriority w:val="99"/>
    <w:semiHidden/>
    <w:rsid w:val="00901193"/>
    <w:rPr>
      <w:rFonts w:ascii="Calibri" w:eastAsia="Calibri" w:hAnsi="Calibri"/>
      <w:b/>
      <w:bCs/>
      <w:lang w:val="uz-Cyrl-UZ" w:eastAsia="zh-CN"/>
    </w:rPr>
  </w:style>
  <w:style w:type="paragraph" w:styleId="BalloonText">
    <w:name w:val="Balloon Text"/>
    <w:basedOn w:val="Normal"/>
    <w:link w:val="BalloonTextChar"/>
    <w:uiPriority w:val="99"/>
    <w:semiHidden/>
    <w:unhideWhenUsed/>
    <w:rsid w:val="00901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1193"/>
    <w:rPr>
      <w:rFonts w:ascii="Segoe UI" w:eastAsia="Calibri" w:hAnsi="Segoe UI" w:cs="Segoe UI"/>
      <w:sz w:val="18"/>
      <w:szCs w:val="18"/>
      <w:lang w:val="uz-Cyrl-UZ" w:eastAsia="zh-CN"/>
    </w:rPr>
  </w:style>
  <w:style w:type="table" w:customStyle="1" w:styleId="TableGrid1">
    <w:name w:val="Table Grid1"/>
    <w:basedOn w:val="TableNormal"/>
    <w:next w:val="TableGrid"/>
    <w:rsid w:val="00AA6B1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39"/>
    <w:rsid w:val="00AA6B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9813AF"/>
    <w:rPr>
      <w:rFonts w:ascii="Calibri" w:eastAsia="Calibri" w:hAnsi="Calibri"/>
      <w:sz w:val="22"/>
      <w:szCs w:val="22"/>
      <w:lang w:val="sr-Latn-CS"/>
    </w:rPr>
  </w:style>
  <w:style w:type="paragraph" w:styleId="ListParagraph">
    <w:name w:val="List Paragraph"/>
    <w:basedOn w:val="Normal"/>
    <w:uiPriority w:val="34"/>
    <w:qFormat/>
    <w:rsid w:val="00871C8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Tabele/Tabela%204.2.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abele/Tabela%204.1.docx"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Prilozi/Prilog%204.2/Analiza%20rezultata%20Upitnika%20za%20poslodavce%20o%20ste&#269;enim%20kvalif.%20diplomaca.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dsekvranje.akademijanis.edu.rs" TargetMode="External"/><Relationship Id="rId5" Type="http://schemas.openxmlformats.org/officeDocument/2006/relationships/webSettings" Target="webSettings.xml"/><Relationship Id="rId15" Type="http://schemas.openxmlformats.org/officeDocument/2006/relationships/hyperlink" Target="Prilozi/Prilog%204.1/Prilog%204.1.%20MSS%20MEP.pdf" TargetMode="External"/><Relationship Id="rId10" Type="http://schemas.openxmlformats.org/officeDocument/2006/relationships/hyperlink" Target="https://www.nat.r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Tabele/Tabela%204.3.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D9C85-E838-4EC4-B6C4-60E4AA315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5689</Words>
  <Characters>32432</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38045</CharactersWithSpaces>
  <SharedDoc>false</SharedDoc>
  <HLinks>
    <vt:vector size="252" baseType="variant">
      <vt:variant>
        <vt:i4>2031620</vt:i4>
      </vt:variant>
      <vt:variant>
        <vt:i4>123</vt:i4>
      </vt:variant>
      <vt:variant>
        <vt:i4>0</vt:i4>
      </vt:variant>
      <vt:variant>
        <vt:i4>5</vt:i4>
      </vt:variant>
      <vt:variant>
        <vt:lpwstr/>
      </vt:variant>
      <vt:variant>
        <vt:lpwstr>standardi</vt:lpwstr>
      </vt:variant>
      <vt:variant>
        <vt:i4>4915236</vt:i4>
      </vt:variant>
      <vt:variant>
        <vt:i4>120</vt:i4>
      </vt:variant>
      <vt:variant>
        <vt:i4>0</vt:i4>
      </vt:variant>
      <vt:variant>
        <vt:i4>5</vt:i4>
      </vt:variant>
      <vt:variant>
        <vt:lpwstr>F:\7.02.2019\Samovrednovanje  i SPK RG\Uputstva za pripremu samovrednovanja\Tabele\Tabela 15.3.docx</vt:lpwstr>
      </vt:variant>
      <vt:variant>
        <vt:lpwstr/>
      </vt:variant>
      <vt:variant>
        <vt:i4>4849700</vt:i4>
      </vt:variant>
      <vt:variant>
        <vt:i4>117</vt:i4>
      </vt:variant>
      <vt:variant>
        <vt:i4>0</vt:i4>
      </vt:variant>
      <vt:variant>
        <vt:i4>5</vt:i4>
      </vt:variant>
      <vt:variant>
        <vt:lpwstr>F:\7.02.2019\Samovrednovanje  i SPK RG\Uputstva za pripremu samovrednovanja\Tabele\Tabela 15.2.docx</vt:lpwstr>
      </vt:variant>
      <vt:variant>
        <vt:lpwstr/>
      </vt:variant>
      <vt:variant>
        <vt:i4>4784164</vt:i4>
      </vt:variant>
      <vt:variant>
        <vt:i4>114</vt:i4>
      </vt:variant>
      <vt:variant>
        <vt:i4>0</vt:i4>
      </vt:variant>
      <vt:variant>
        <vt:i4>5</vt:i4>
      </vt:variant>
      <vt:variant>
        <vt:lpwstr>F:\7.02.2019\Samovrednovanje  i SPK RG\Uputstva za pripremu samovrednovanja\Tabele\Tabela 15.1.docx</vt:lpwstr>
      </vt:variant>
      <vt:variant>
        <vt:lpwstr/>
      </vt:variant>
      <vt:variant>
        <vt:i4>2031620</vt:i4>
      </vt:variant>
      <vt:variant>
        <vt:i4>111</vt:i4>
      </vt:variant>
      <vt:variant>
        <vt:i4>0</vt:i4>
      </vt:variant>
      <vt:variant>
        <vt:i4>5</vt:i4>
      </vt:variant>
      <vt:variant>
        <vt:lpwstr/>
      </vt:variant>
      <vt:variant>
        <vt:lpwstr>standardi</vt:lpwstr>
      </vt:variant>
      <vt:variant>
        <vt:i4>2031620</vt:i4>
      </vt:variant>
      <vt:variant>
        <vt:i4>108</vt:i4>
      </vt:variant>
      <vt:variant>
        <vt:i4>0</vt:i4>
      </vt:variant>
      <vt:variant>
        <vt:i4>5</vt:i4>
      </vt:variant>
      <vt:variant>
        <vt:lpwstr/>
      </vt:variant>
      <vt:variant>
        <vt:lpwstr>standardi</vt:lpwstr>
      </vt:variant>
      <vt:variant>
        <vt:i4>2031620</vt:i4>
      </vt:variant>
      <vt:variant>
        <vt:i4>105</vt:i4>
      </vt:variant>
      <vt:variant>
        <vt:i4>0</vt:i4>
      </vt:variant>
      <vt:variant>
        <vt:i4>5</vt:i4>
      </vt:variant>
      <vt:variant>
        <vt:lpwstr/>
      </vt:variant>
      <vt:variant>
        <vt:lpwstr>standardi</vt:lpwstr>
      </vt:variant>
      <vt:variant>
        <vt:i4>2031620</vt:i4>
      </vt:variant>
      <vt:variant>
        <vt:i4>102</vt:i4>
      </vt:variant>
      <vt:variant>
        <vt:i4>0</vt:i4>
      </vt:variant>
      <vt:variant>
        <vt:i4>5</vt:i4>
      </vt:variant>
      <vt:variant>
        <vt:lpwstr/>
      </vt:variant>
      <vt:variant>
        <vt:lpwstr>standardi</vt:lpwstr>
      </vt:variant>
      <vt:variant>
        <vt:i4>5177380</vt:i4>
      </vt:variant>
      <vt:variant>
        <vt:i4>99</vt:i4>
      </vt:variant>
      <vt:variant>
        <vt:i4>0</vt:i4>
      </vt:variant>
      <vt:variant>
        <vt:i4>5</vt:i4>
      </vt:variant>
      <vt:variant>
        <vt:lpwstr>F:\7.02.2019\Samovrednovanje  i SPK RG\Uputstva za pripremu samovrednovanja\Tabele\Tabela 11.3.docx</vt:lpwstr>
      </vt:variant>
      <vt:variant>
        <vt:lpwstr/>
      </vt:variant>
      <vt:variant>
        <vt:i4>5111844</vt:i4>
      </vt:variant>
      <vt:variant>
        <vt:i4>96</vt:i4>
      </vt:variant>
      <vt:variant>
        <vt:i4>0</vt:i4>
      </vt:variant>
      <vt:variant>
        <vt:i4>5</vt:i4>
      </vt:variant>
      <vt:variant>
        <vt:lpwstr>F:\7.02.2019\Samovrednovanje  i SPK RG\Uputstva za pripremu samovrednovanja\Tabele\Tabela 11.2.docx</vt:lpwstr>
      </vt:variant>
      <vt:variant>
        <vt:lpwstr/>
      </vt:variant>
      <vt:variant>
        <vt:i4>5046308</vt:i4>
      </vt:variant>
      <vt:variant>
        <vt:i4>93</vt:i4>
      </vt:variant>
      <vt:variant>
        <vt:i4>0</vt:i4>
      </vt:variant>
      <vt:variant>
        <vt:i4>5</vt:i4>
      </vt:variant>
      <vt:variant>
        <vt:lpwstr>F:\7.02.2019\Samovrednovanje  i SPK RG\Uputstva za pripremu samovrednovanja\Tabele\Tabela 11.1.docx</vt:lpwstr>
      </vt:variant>
      <vt:variant>
        <vt:lpwstr/>
      </vt:variant>
      <vt:variant>
        <vt:i4>2031620</vt:i4>
      </vt:variant>
      <vt:variant>
        <vt:i4>90</vt:i4>
      </vt:variant>
      <vt:variant>
        <vt:i4>0</vt:i4>
      </vt:variant>
      <vt:variant>
        <vt:i4>5</vt:i4>
      </vt:variant>
      <vt:variant>
        <vt:lpwstr/>
      </vt:variant>
      <vt:variant>
        <vt:lpwstr>standardi</vt:lpwstr>
      </vt:variant>
      <vt:variant>
        <vt:i4>4980772</vt:i4>
      </vt:variant>
      <vt:variant>
        <vt:i4>87</vt:i4>
      </vt:variant>
      <vt:variant>
        <vt:i4>0</vt:i4>
      </vt:variant>
      <vt:variant>
        <vt:i4>5</vt:i4>
      </vt:variant>
      <vt:variant>
        <vt:lpwstr>F:\7.02.2019\Samovrednovanje  i SPK RG\Uputstva za pripremu samovrednovanja\Tabele\Tabela 10.1.docx</vt:lpwstr>
      </vt:variant>
      <vt:variant>
        <vt:lpwstr/>
      </vt:variant>
      <vt:variant>
        <vt:i4>2031620</vt:i4>
      </vt:variant>
      <vt:variant>
        <vt:i4>84</vt:i4>
      </vt:variant>
      <vt:variant>
        <vt:i4>0</vt:i4>
      </vt:variant>
      <vt:variant>
        <vt:i4>5</vt:i4>
      </vt:variant>
      <vt:variant>
        <vt:lpwstr/>
      </vt:variant>
      <vt:variant>
        <vt:lpwstr>standardi</vt:lpwstr>
      </vt:variant>
      <vt:variant>
        <vt:i4>6094966</vt:i4>
      </vt:variant>
      <vt:variant>
        <vt:i4>81</vt:i4>
      </vt:variant>
      <vt:variant>
        <vt:i4>0</vt:i4>
      </vt:variant>
      <vt:variant>
        <vt:i4>5</vt:i4>
      </vt:variant>
      <vt:variant>
        <vt:lpwstr>F:\7.02.2019\Samovrednovanje  i SPK RG\Uputstva za pripremu samovrednovanja\Tabele\Tabela 9.2.docx</vt:lpwstr>
      </vt:variant>
      <vt:variant>
        <vt:lpwstr/>
      </vt:variant>
      <vt:variant>
        <vt:i4>6094965</vt:i4>
      </vt:variant>
      <vt:variant>
        <vt:i4>78</vt:i4>
      </vt:variant>
      <vt:variant>
        <vt:i4>0</vt:i4>
      </vt:variant>
      <vt:variant>
        <vt:i4>5</vt:i4>
      </vt:variant>
      <vt:variant>
        <vt:lpwstr>F:\7.02.2019\Samovrednovanje  i SPK RG\Uputstva za pripremu samovrednovanja\Tabele\Tabela 9.1.docx</vt:lpwstr>
      </vt:variant>
      <vt:variant>
        <vt:lpwstr/>
      </vt:variant>
      <vt:variant>
        <vt:i4>2031620</vt:i4>
      </vt:variant>
      <vt:variant>
        <vt:i4>75</vt:i4>
      </vt:variant>
      <vt:variant>
        <vt:i4>0</vt:i4>
      </vt:variant>
      <vt:variant>
        <vt:i4>5</vt:i4>
      </vt:variant>
      <vt:variant>
        <vt:lpwstr/>
      </vt:variant>
      <vt:variant>
        <vt:lpwstr>standardi</vt:lpwstr>
      </vt:variant>
      <vt:variant>
        <vt:i4>6094966</vt:i4>
      </vt:variant>
      <vt:variant>
        <vt:i4>72</vt:i4>
      </vt:variant>
      <vt:variant>
        <vt:i4>0</vt:i4>
      </vt:variant>
      <vt:variant>
        <vt:i4>5</vt:i4>
      </vt:variant>
      <vt:variant>
        <vt:lpwstr>F:\7.02.2019\Samovrednovanje  i SPK RG\Uputstva za pripremu samovrednovanja\Tabele\Tabela 8.3.docx</vt:lpwstr>
      </vt:variant>
      <vt:variant>
        <vt:lpwstr/>
      </vt:variant>
      <vt:variant>
        <vt:i4>6094967</vt:i4>
      </vt:variant>
      <vt:variant>
        <vt:i4>69</vt:i4>
      </vt:variant>
      <vt:variant>
        <vt:i4>0</vt:i4>
      </vt:variant>
      <vt:variant>
        <vt:i4>5</vt:i4>
      </vt:variant>
      <vt:variant>
        <vt:lpwstr>F:\7.02.2019\Samovrednovanje  i SPK RG\Uputstva za pripremu samovrednovanja\Tabele\Tabela 8.2.docx</vt:lpwstr>
      </vt:variant>
      <vt:variant>
        <vt:lpwstr/>
      </vt:variant>
      <vt:variant>
        <vt:i4>6094964</vt:i4>
      </vt:variant>
      <vt:variant>
        <vt:i4>66</vt:i4>
      </vt:variant>
      <vt:variant>
        <vt:i4>0</vt:i4>
      </vt:variant>
      <vt:variant>
        <vt:i4>5</vt:i4>
      </vt:variant>
      <vt:variant>
        <vt:lpwstr>F:\7.02.2019\Samovrednovanje  i SPK RG\Uputstva za pripremu samovrednovanja\Tabele\Tabela 8.1.docx</vt:lpwstr>
      </vt:variant>
      <vt:variant>
        <vt:lpwstr/>
      </vt:variant>
      <vt:variant>
        <vt:i4>2031620</vt:i4>
      </vt:variant>
      <vt:variant>
        <vt:i4>63</vt:i4>
      </vt:variant>
      <vt:variant>
        <vt:i4>0</vt:i4>
      </vt:variant>
      <vt:variant>
        <vt:i4>5</vt:i4>
      </vt:variant>
      <vt:variant>
        <vt:lpwstr/>
      </vt:variant>
      <vt:variant>
        <vt:lpwstr>standardi</vt:lpwstr>
      </vt:variant>
      <vt:variant>
        <vt:i4>6094968</vt:i4>
      </vt:variant>
      <vt:variant>
        <vt:i4>60</vt:i4>
      </vt:variant>
      <vt:variant>
        <vt:i4>0</vt:i4>
      </vt:variant>
      <vt:variant>
        <vt:i4>5</vt:i4>
      </vt:variant>
      <vt:variant>
        <vt:lpwstr>F:\7.02.2019\Samovrednovanje  i SPK RG\Uputstva za pripremu samovrednovanja\Tabele\Tabela 7.2.docx</vt:lpwstr>
      </vt:variant>
      <vt:variant>
        <vt:lpwstr/>
      </vt:variant>
      <vt:variant>
        <vt:i4>6094971</vt:i4>
      </vt:variant>
      <vt:variant>
        <vt:i4>57</vt:i4>
      </vt:variant>
      <vt:variant>
        <vt:i4>0</vt:i4>
      </vt:variant>
      <vt:variant>
        <vt:i4>5</vt:i4>
      </vt:variant>
      <vt:variant>
        <vt:lpwstr>F:\7.02.2019\Samovrednovanje  i SPK RG\Uputstva za pripremu samovrednovanja\Tabele\Tabela 7.1.docx</vt:lpwstr>
      </vt:variant>
      <vt:variant>
        <vt:lpwstr/>
      </vt:variant>
      <vt:variant>
        <vt:i4>2031620</vt:i4>
      </vt:variant>
      <vt:variant>
        <vt:i4>54</vt:i4>
      </vt:variant>
      <vt:variant>
        <vt:i4>0</vt:i4>
      </vt:variant>
      <vt:variant>
        <vt:i4>5</vt:i4>
      </vt:variant>
      <vt:variant>
        <vt:lpwstr/>
      </vt:variant>
      <vt:variant>
        <vt:lpwstr>standardi</vt:lpwstr>
      </vt:variant>
      <vt:variant>
        <vt:i4>6094972</vt:i4>
      </vt:variant>
      <vt:variant>
        <vt:i4>51</vt:i4>
      </vt:variant>
      <vt:variant>
        <vt:i4>0</vt:i4>
      </vt:variant>
      <vt:variant>
        <vt:i4>5</vt:i4>
      </vt:variant>
      <vt:variant>
        <vt:lpwstr>F:\7.02.2019\Samovrednovanje  i SPK RG\Uputstva za pripremu samovrednovanja\Tabele\Tabela 6.7.docx</vt:lpwstr>
      </vt:variant>
      <vt:variant>
        <vt:lpwstr/>
      </vt:variant>
      <vt:variant>
        <vt:i4>6094973</vt:i4>
      </vt:variant>
      <vt:variant>
        <vt:i4>48</vt:i4>
      </vt:variant>
      <vt:variant>
        <vt:i4>0</vt:i4>
      </vt:variant>
      <vt:variant>
        <vt:i4>5</vt:i4>
      </vt:variant>
      <vt:variant>
        <vt:lpwstr>F:\7.02.2019\Samovrednovanje  i SPK RG\Uputstva za pripremu samovrednovanja\Tabele\Tabela 6.6.docx</vt:lpwstr>
      </vt:variant>
      <vt:variant>
        <vt:lpwstr/>
      </vt:variant>
      <vt:variant>
        <vt:i4>6094974</vt:i4>
      </vt:variant>
      <vt:variant>
        <vt:i4>45</vt:i4>
      </vt:variant>
      <vt:variant>
        <vt:i4>0</vt:i4>
      </vt:variant>
      <vt:variant>
        <vt:i4>5</vt:i4>
      </vt:variant>
      <vt:variant>
        <vt:lpwstr>F:\7.02.2019\Samovrednovanje  i SPK RG\Uputstva za pripremu samovrednovanja\Tabele\Tabela 6.5.docx</vt:lpwstr>
      </vt:variant>
      <vt:variant>
        <vt:lpwstr/>
      </vt:variant>
      <vt:variant>
        <vt:i4>6094975</vt:i4>
      </vt:variant>
      <vt:variant>
        <vt:i4>42</vt:i4>
      </vt:variant>
      <vt:variant>
        <vt:i4>0</vt:i4>
      </vt:variant>
      <vt:variant>
        <vt:i4>5</vt:i4>
      </vt:variant>
      <vt:variant>
        <vt:lpwstr>F:\7.02.2019\Samovrednovanje  i SPK RG\Uputstva za pripremu samovrednovanja\Tabele\Tabela 6.4.docx</vt:lpwstr>
      </vt:variant>
      <vt:variant>
        <vt:lpwstr/>
      </vt:variant>
      <vt:variant>
        <vt:i4>6094968</vt:i4>
      </vt:variant>
      <vt:variant>
        <vt:i4>39</vt:i4>
      </vt:variant>
      <vt:variant>
        <vt:i4>0</vt:i4>
      </vt:variant>
      <vt:variant>
        <vt:i4>5</vt:i4>
      </vt:variant>
      <vt:variant>
        <vt:lpwstr>F:\7.02.2019\Samovrednovanje  i SPK RG\Uputstva za pripremu samovrednovanja\Tabele\Tabela 6.3.docx</vt:lpwstr>
      </vt:variant>
      <vt:variant>
        <vt:lpwstr/>
      </vt:variant>
      <vt:variant>
        <vt:i4>6094969</vt:i4>
      </vt:variant>
      <vt:variant>
        <vt:i4>36</vt:i4>
      </vt:variant>
      <vt:variant>
        <vt:i4>0</vt:i4>
      </vt:variant>
      <vt:variant>
        <vt:i4>5</vt:i4>
      </vt:variant>
      <vt:variant>
        <vt:lpwstr>F:\7.02.2019\Samovrednovanje  i SPK RG\Uputstva za pripremu samovrednovanja\Tabele\Tabela 6.2.docx</vt:lpwstr>
      </vt:variant>
      <vt:variant>
        <vt:lpwstr/>
      </vt:variant>
      <vt:variant>
        <vt:i4>6094970</vt:i4>
      </vt:variant>
      <vt:variant>
        <vt:i4>33</vt:i4>
      </vt:variant>
      <vt:variant>
        <vt:i4>0</vt:i4>
      </vt:variant>
      <vt:variant>
        <vt:i4>5</vt:i4>
      </vt:variant>
      <vt:variant>
        <vt:lpwstr>F:\7.02.2019\Samovrednovanje  i SPK RG\Uputstva za pripremu samovrednovanja\Tabele\Tabela 6.1.docx</vt:lpwstr>
      </vt:variant>
      <vt:variant>
        <vt:lpwstr/>
      </vt:variant>
      <vt:variant>
        <vt:i4>2031620</vt:i4>
      </vt:variant>
      <vt:variant>
        <vt:i4>30</vt:i4>
      </vt:variant>
      <vt:variant>
        <vt:i4>0</vt:i4>
      </vt:variant>
      <vt:variant>
        <vt:i4>5</vt:i4>
      </vt:variant>
      <vt:variant>
        <vt:lpwstr/>
      </vt:variant>
      <vt:variant>
        <vt:lpwstr>standardi</vt:lpwstr>
      </vt:variant>
      <vt:variant>
        <vt:i4>2031620</vt:i4>
      </vt:variant>
      <vt:variant>
        <vt:i4>27</vt:i4>
      </vt:variant>
      <vt:variant>
        <vt:i4>0</vt:i4>
      </vt:variant>
      <vt:variant>
        <vt:i4>5</vt:i4>
      </vt:variant>
      <vt:variant>
        <vt:lpwstr/>
      </vt:variant>
      <vt:variant>
        <vt:lpwstr>standardi</vt:lpwstr>
      </vt:variant>
      <vt:variant>
        <vt:i4>6094970</vt:i4>
      </vt:variant>
      <vt:variant>
        <vt:i4>24</vt:i4>
      </vt:variant>
      <vt:variant>
        <vt:i4>0</vt:i4>
      </vt:variant>
      <vt:variant>
        <vt:i4>5</vt:i4>
      </vt:variant>
      <vt:variant>
        <vt:lpwstr>F:\7.02.2019\Samovrednovanje  i SPK RG\Uputstva za pripremu samovrednovanja\Tabele\Tabela 4.3.docx</vt:lpwstr>
      </vt:variant>
      <vt:variant>
        <vt:lpwstr/>
      </vt:variant>
      <vt:variant>
        <vt:i4>6094971</vt:i4>
      </vt:variant>
      <vt:variant>
        <vt:i4>21</vt:i4>
      </vt:variant>
      <vt:variant>
        <vt:i4>0</vt:i4>
      </vt:variant>
      <vt:variant>
        <vt:i4>5</vt:i4>
      </vt:variant>
      <vt:variant>
        <vt:lpwstr>F:\7.02.2019\Samovrednovanje  i SPK RG\Uputstva za pripremu samovrednovanja\Tabele\Tabela 4.2.docx</vt:lpwstr>
      </vt:variant>
      <vt:variant>
        <vt:lpwstr/>
      </vt:variant>
      <vt:variant>
        <vt:i4>6094968</vt:i4>
      </vt:variant>
      <vt:variant>
        <vt:i4>18</vt:i4>
      </vt:variant>
      <vt:variant>
        <vt:i4>0</vt:i4>
      </vt:variant>
      <vt:variant>
        <vt:i4>5</vt:i4>
      </vt:variant>
      <vt:variant>
        <vt:lpwstr>F:\7.02.2019\Samovrednovanje  i SPK RG\Uputstva za pripremu samovrednovanja\Tabele\Tabela 4.1.docx</vt:lpwstr>
      </vt:variant>
      <vt:variant>
        <vt:lpwstr/>
      </vt:variant>
      <vt:variant>
        <vt:i4>2031620</vt:i4>
      </vt:variant>
      <vt:variant>
        <vt:i4>15</vt:i4>
      </vt:variant>
      <vt:variant>
        <vt:i4>0</vt:i4>
      </vt:variant>
      <vt:variant>
        <vt:i4>5</vt:i4>
      </vt:variant>
      <vt:variant>
        <vt:lpwstr/>
      </vt:variant>
      <vt:variant>
        <vt:lpwstr>standardi</vt:lpwstr>
      </vt:variant>
      <vt:variant>
        <vt:i4>2031620</vt:i4>
      </vt:variant>
      <vt:variant>
        <vt:i4>12</vt:i4>
      </vt:variant>
      <vt:variant>
        <vt:i4>0</vt:i4>
      </vt:variant>
      <vt:variant>
        <vt:i4>5</vt:i4>
      </vt:variant>
      <vt:variant>
        <vt:lpwstr/>
      </vt:variant>
      <vt:variant>
        <vt:lpwstr>standardi</vt:lpwstr>
      </vt:variant>
      <vt:variant>
        <vt:i4>2031620</vt:i4>
      </vt:variant>
      <vt:variant>
        <vt:i4>9</vt:i4>
      </vt:variant>
      <vt:variant>
        <vt:i4>0</vt:i4>
      </vt:variant>
      <vt:variant>
        <vt:i4>5</vt:i4>
      </vt:variant>
      <vt:variant>
        <vt:lpwstr/>
      </vt:variant>
      <vt:variant>
        <vt:lpwstr>standardi</vt:lpwstr>
      </vt:variant>
      <vt:variant>
        <vt:i4>2031620</vt:i4>
      </vt:variant>
      <vt:variant>
        <vt:i4>6</vt:i4>
      </vt:variant>
      <vt:variant>
        <vt:i4>0</vt:i4>
      </vt:variant>
      <vt:variant>
        <vt:i4>5</vt:i4>
      </vt:variant>
      <vt:variant>
        <vt:lpwstr/>
      </vt:variant>
      <vt:variant>
        <vt:lpwstr>standardi</vt:lpwstr>
      </vt:variant>
      <vt:variant>
        <vt:i4>6553718</vt:i4>
      </vt:variant>
      <vt:variant>
        <vt:i4>3</vt:i4>
      </vt:variant>
      <vt:variant>
        <vt:i4>0</vt:i4>
      </vt:variant>
      <vt:variant>
        <vt:i4>5</vt:i4>
      </vt:variant>
      <vt:variant>
        <vt:lpwstr>Prilozi</vt:lpwstr>
      </vt:variant>
      <vt:variant>
        <vt:lpwstr/>
      </vt:variant>
      <vt:variant>
        <vt:i4>6357114</vt:i4>
      </vt:variant>
      <vt:variant>
        <vt:i4>0</vt:i4>
      </vt:variant>
      <vt:variant>
        <vt:i4>0</vt:i4>
      </vt:variant>
      <vt:variant>
        <vt:i4>5</vt:i4>
      </vt:variant>
      <vt:variant>
        <vt:lpwstr>Tabele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dc:creator>
  <cp:lastModifiedBy>PC</cp:lastModifiedBy>
  <cp:revision>2</cp:revision>
  <cp:lastPrinted>2021-05-14T16:32:00Z</cp:lastPrinted>
  <dcterms:created xsi:type="dcterms:W3CDTF">2025-07-16T18:56:00Z</dcterms:created>
  <dcterms:modified xsi:type="dcterms:W3CDTF">2025-07-16T18:56:00Z</dcterms:modified>
</cp:coreProperties>
</file>